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4678BCF" w14:textId="236B592C" w:rsidR="00706CF4" w:rsidRDefault="00706CF4" w:rsidP="002740E0">
      <w:pPr>
        <w:pStyle w:val="Default"/>
        <w:jc w:val="both"/>
        <w:rPr>
          <w:rFonts w:ascii="Arial" w:hAnsi="Arial" w:cs="Arial"/>
          <w:sz w:val="22"/>
          <w:szCs w:val="22"/>
        </w:rPr>
      </w:pPr>
    </w:p>
    <w:p w14:paraId="46B592B8" w14:textId="77777777" w:rsidR="00706CF4" w:rsidRDefault="00706CF4" w:rsidP="00706CF4">
      <w:pPr>
        <w:spacing w:line="259" w:lineRule="auto"/>
        <w:ind w:left="143"/>
        <w:jc w:val="center"/>
      </w:pPr>
      <w:r>
        <w:rPr>
          <w:noProof/>
        </w:rPr>
        <w:drawing>
          <wp:inline distT="0" distB="0" distL="0" distR="0" wp14:anchorId="63205799" wp14:editId="6ACD67E3">
            <wp:extent cx="1435735" cy="545465"/>
            <wp:effectExtent l="0" t="0" r="0" b="0"/>
            <wp:docPr id="12" name="Picture 12" descr="Immagine che contiene testo, segnale&#10;&#10;Descrizione generata automaticamente"/>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5" cstate="print"/>
                    <a:stretch>
                      <a:fillRect/>
                    </a:stretch>
                  </pic:blipFill>
                  <pic:spPr>
                    <a:xfrm>
                      <a:off x="0" y="0"/>
                      <a:ext cx="1435735" cy="545465"/>
                    </a:xfrm>
                    <a:prstGeom prst="rect">
                      <a:avLst/>
                    </a:prstGeom>
                  </pic:spPr>
                </pic:pic>
              </a:graphicData>
            </a:graphic>
          </wp:inline>
        </w:drawing>
      </w:r>
      <w:r>
        <w:rPr>
          <w:color w:val="1F497D"/>
          <w:sz w:val="18"/>
        </w:rPr>
        <w:t xml:space="preserve"> </w:t>
      </w:r>
    </w:p>
    <w:p w14:paraId="3ECA830C" w14:textId="77777777" w:rsidR="00706CF4" w:rsidRDefault="00706CF4" w:rsidP="00706CF4">
      <w:pPr>
        <w:spacing w:line="259" w:lineRule="auto"/>
        <w:ind w:left="143"/>
        <w:jc w:val="center"/>
      </w:pPr>
    </w:p>
    <w:p w14:paraId="7A1233E7" w14:textId="77777777" w:rsidR="00706CF4" w:rsidRDefault="00706CF4" w:rsidP="00706CF4">
      <w:pPr>
        <w:spacing w:line="259" w:lineRule="auto"/>
        <w:ind w:right="4"/>
        <w:jc w:val="center"/>
        <w:rPr>
          <w:b/>
          <w:color w:val="002060"/>
          <w:sz w:val="36"/>
        </w:rPr>
      </w:pPr>
      <w:r>
        <w:rPr>
          <w:b/>
          <w:color w:val="002060"/>
          <w:sz w:val="36"/>
        </w:rPr>
        <w:t>I</w:t>
      </w:r>
      <w:r>
        <w:rPr>
          <w:b/>
          <w:color w:val="002060"/>
          <w:sz w:val="29"/>
        </w:rPr>
        <w:t>NFORMATIVA RELATIVA AL TRATTAMENTO DEI DATI PERSONALI</w:t>
      </w:r>
      <w:r>
        <w:rPr>
          <w:b/>
          <w:color w:val="002060"/>
          <w:sz w:val="36"/>
        </w:rPr>
        <w:t xml:space="preserve"> </w:t>
      </w:r>
    </w:p>
    <w:p w14:paraId="275E2F3D" w14:textId="77777777" w:rsidR="00706CF4" w:rsidRDefault="00706CF4" w:rsidP="00706CF4">
      <w:pPr>
        <w:spacing w:line="259" w:lineRule="auto"/>
        <w:ind w:right="4"/>
        <w:jc w:val="center"/>
        <w:rPr>
          <w:rStyle w:val="ui-provider"/>
          <w:rFonts w:ascii="Arial" w:eastAsia="Arial" w:hAnsi="Arial" w:cs="Arial"/>
          <w:color w:val="002060"/>
          <w:sz w:val="20"/>
          <w:szCs w:val="20"/>
          <w:lang w:eastAsia="it-IT"/>
        </w:rPr>
      </w:pPr>
      <w:r w:rsidRPr="00A67304">
        <w:rPr>
          <w:rStyle w:val="ui-provider"/>
          <w:rFonts w:ascii="Arial" w:eastAsia="Arial" w:hAnsi="Arial" w:cs="Arial"/>
          <w:color w:val="002060"/>
          <w:sz w:val="20"/>
          <w:szCs w:val="20"/>
          <w:lang w:eastAsia="it-IT"/>
        </w:rPr>
        <w:t>Ai sensi dell’art. 13 del Regolamento Europeo sulla protezione dei dati personali 2016/679</w:t>
      </w:r>
    </w:p>
    <w:p w14:paraId="1CF0DE3A" w14:textId="77777777" w:rsidR="004E4CD0" w:rsidRPr="00A67304" w:rsidRDefault="004E4CD0" w:rsidP="00706CF4">
      <w:pPr>
        <w:spacing w:line="259" w:lineRule="auto"/>
        <w:ind w:right="4"/>
        <w:jc w:val="center"/>
        <w:rPr>
          <w:rStyle w:val="ui-provider"/>
          <w:rFonts w:ascii="Arial" w:eastAsia="Arial" w:hAnsi="Arial" w:cs="Arial"/>
          <w:color w:val="002060"/>
          <w:sz w:val="20"/>
          <w:szCs w:val="20"/>
          <w:lang w:eastAsia="it-IT"/>
        </w:rPr>
      </w:pPr>
    </w:p>
    <w:p w14:paraId="6346F69F" w14:textId="608A20DE" w:rsidR="00706CF4" w:rsidRPr="00A67304" w:rsidRDefault="00706CF4" w:rsidP="00263DF3">
      <w:pPr>
        <w:suppressAutoHyphens w:val="0"/>
        <w:spacing w:line="259" w:lineRule="auto"/>
        <w:ind w:right="1"/>
        <w:jc w:val="both"/>
        <w:rPr>
          <w:rFonts w:ascii="Arial" w:eastAsia="Arial" w:hAnsi="Arial" w:cs="Arial"/>
          <w:b/>
          <w:caps/>
          <w:color w:val="002060"/>
          <w:sz w:val="16"/>
          <w:szCs w:val="22"/>
          <w:lang w:eastAsia="it-IT"/>
        </w:rPr>
      </w:pPr>
      <w:bookmarkStart w:id="0" w:name="_Hlk151715463"/>
      <w:r w:rsidRPr="00A67304">
        <w:rPr>
          <w:rFonts w:ascii="Arial" w:eastAsia="Arial" w:hAnsi="Arial" w:cs="Arial"/>
          <w:b/>
          <w:caps/>
          <w:color w:val="002060"/>
          <w:sz w:val="16"/>
          <w:szCs w:val="22"/>
          <w:lang w:eastAsia="it-IT"/>
        </w:rPr>
        <w:t>a</w:t>
      </w:r>
      <w:r w:rsidR="004E4CD0">
        <w:rPr>
          <w:rFonts w:ascii="Arial" w:eastAsia="Arial" w:hAnsi="Arial" w:cs="Arial"/>
          <w:b/>
          <w:caps/>
          <w:color w:val="002060"/>
          <w:sz w:val="16"/>
          <w:szCs w:val="22"/>
          <w:lang w:eastAsia="it-IT"/>
        </w:rPr>
        <w:t xml:space="preserve">mmissione </w:t>
      </w:r>
      <w:r w:rsidR="009277C8">
        <w:rPr>
          <w:rFonts w:ascii="Arial" w:eastAsia="Arial" w:hAnsi="Arial" w:cs="Arial"/>
          <w:b/>
          <w:caps/>
          <w:color w:val="002060"/>
          <w:sz w:val="16"/>
          <w:szCs w:val="22"/>
          <w:lang w:eastAsia="it-IT"/>
        </w:rPr>
        <w:t>AGLI ESAMI DI</w:t>
      </w:r>
      <w:r w:rsidR="004E4CD0">
        <w:rPr>
          <w:rFonts w:ascii="Arial" w:eastAsia="Arial" w:hAnsi="Arial" w:cs="Arial"/>
          <w:b/>
          <w:caps/>
          <w:color w:val="002060"/>
          <w:sz w:val="16"/>
          <w:szCs w:val="22"/>
          <w:lang w:eastAsia="it-IT"/>
        </w:rPr>
        <w:t xml:space="preserve"> a</w:t>
      </w:r>
      <w:r w:rsidRPr="00A67304">
        <w:rPr>
          <w:rFonts w:ascii="Arial" w:eastAsia="Arial" w:hAnsi="Arial" w:cs="Arial"/>
          <w:b/>
          <w:caps/>
          <w:color w:val="002060"/>
          <w:sz w:val="16"/>
          <w:szCs w:val="22"/>
          <w:lang w:eastAsia="it-IT"/>
        </w:rPr>
        <w:t>bilitazion</w:t>
      </w:r>
      <w:r w:rsidR="009277C8">
        <w:rPr>
          <w:rFonts w:ascii="Arial" w:eastAsia="Arial" w:hAnsi="Arial" w:cs="Arial"/>
          <w:b/>
          <w:caps/>
          <w:color w:val="002060"/>
          <w:sz w:val="16"/>
          <w:szCs w:val="22"/>
          <w:lang w:eastAsia="it-IT"/>
        </w:rPr>
        <w:t>E</w:t>
      </w:r>
      <w:r w:rsidRPr="00A67304">
        <w:rPr>
          <w:rFonts w:ascii="Arial" w:eastAsia="Arial" w:hAnsi="Arial" w:cs="Arial"/>
          <w:b/>
          <w:caps/>
          <w:color w:val="002060"/>
          <w:sz w:val="16"/>
          <w:szCs w:val="22"/>
          <w:lang w:eastAsia="it-IT"/>
        </w:rPr>
        <w:t xml:space="preserve"> </w:t>
      </w:r>
      <w:r w:rsidR="00263DF3" w:rsidRPr="00263DF3">
        <w:rPr>
          <w:rFonts w:ascii="Arial" w:eastAsia="Arial" w:hAnsi="Arial" w:cs="Arial"/>
          <w:b/>
          <w:caps/>
          <w:color w:val="002060"/>
          <w:sz w:val="16"/>
          <w:szCs w:val="22"/>
          <w:lang w:eastAsia="it-IT"/>
        </w:rPr>
        <w:t>Operatore al controllo delle specie di fauna selvatica o inselvatichita</w:t>
      </w:r>
    </w:p>
    <w:bookmarkEnd w:id="0"/>
    <w:p w14:paraId="34702C32" w14:textId="77777777" w:rsidR="00706CF4" w:rsidRDefault="00706CF4" w:rsidP="00706CF4">
      <w:pPr>
        <w:spacing w:after="12" w:line="243" w:lineRule="auto"/>
        <w:ind w:left="137" w:right="-13"/>
      </w:pPr>
    </w:p>
    <w:p w14:paraId="4E5C4C5C" w14:textId="77777777" w:rsidR="00706CF4" w:rsidRPr="00A67304" w:rsidRDefault="00706CF4" w:rsidP="007C5C14">
      <w:pPr>
        <w:spacing w:after="12" w:line="243" w:lineRule="auto"/>
        <w:ind w:left="137" w:right="113"/>
        <w:jc w:val="both"/>
        <w:rPr>
          <w:rFonts w:ascii="Arial" w:hAnsi="Arial" w:cs="Arial"/>
          <w:sz w:val="20"/>
          <w:szCs w:val="20"/>
        </w:rPr>
      </w:pPr>
      <w:r w:rsidRPr="00A67304">
        <w:rPr>
          <w:rFonts w:ascii="Arial" w:hAnsi="Arial" w:cs="Arial"/>
          <w:sz w:val="20"/>
          <w:szCs w:val="20"/>
        </w:rPr>
        <w:t xml:space="preserve">Il presente documento ha lo scopo di informarLa circa la liceità e le finalità del trattamento dei dati personali da Lei forniti e che le operazioni di trattamento avverranno nel pieno rispetto dei principi di correttezza e trasparenza nonché di tutela della Sua riservatezza e dei Suoi diritti. </w:t>
      </w:r>
    </w:p>
    <w:p w14:paraId="45EA493A" w14:textId="77777777" w:rsidR="00706CF4" w:rsidRPr="00A67304" w:rsidRDefault="00706CF4" w:rsidP="007C5C14">
      <w:pPr>
        <w:spacing w:after="12" w:line="243" w:lineRule="auto"/>
        <w:ind w:left="137" w:right="113"/>
        <w:jc w:val="both"/>
        <w:rPr>
          <w:rFonts w:ascii="Arial" w:hAnsi="Arial" w:cs="Arial"/>
          <w:sz w:val="20"/>
          <w:szCs w:val="20"/>
        </w:rPr>
      </w:pPr>
      <w:r w:rsidRPr="00A67304">
        <w:rPr>
          <w:rFonts w:ascii="Arial" w:hAnsi="Arial" w:cs="Arial"/>
          <w:sz w:val="20"/>
          <w:szCs w:val="20"/>
        </w:rPr>
        <w:t xml:space="preserve">Pertanto, in armonia con quanto previsto dal Regolamento Europeo 2016/679 (di seguito “Regolamento”), dal D.lgs. 30 giugno 2003, n. 196 così come modificato dal D.lgs. 10 agosto 2018, n. 101 (di seguito il “Codice Privacy”), Le forniamo le seguenti, precise e chiare informazioni sul trattamento dei dati personali, secondo le prescrizioni di cui all’art. 13 del Regolamento. </w:t>
      </w:r>
    </w:p>
    <w:p w14:paraId="48080DD0" w14:textId="77777777" w:rsidR="00706CF4" w:rsidRPr="00A67304" w:rsidRDefault="00706CF4" w:rsidP="00706CF4">
      <w:pPr>
        <w:spacing w:after="12" w:line="243" w:lineRule="auto"/>
        <w:ind w:left="137" w:right="-13"/>
        <w:rPr>
          <w:rFonts w:ascii="Arial" w:hAnsi="Arial" w:cs="Arial"/>
          <w:b/>
          <w:sz w:val="20"/>
          <w:szCs w:val="20"/>
        </w:rPr>
      </w:pPr>
    </w:p>
    <w:p w14:paraId="7806B2EF" w14:textId="77777777" w:rsidR="00706CF4" w:rsidRPr="00A67304" w:rsidRDefault="00706CF4" w:rsidP="00706CF4">
      <w:pPr>
        <w:pStyle w:val="Paragrafoelenco"/>
        <w:numPr>
          <w:ilvl w:val="0"/>
          <w:numId w:val="18"/>
        </w:numPr>
        <w:suppressAutoHyphens w:val="0"/>
        <w:spacing w:after="4" w:line="248" w:lineRule="auto"/>
        <w:ind w:right="133"/>
        <w:jc w:val="both"/>
        <w:rPr>
          <w:rFonts w:ascii="Arial" w:hAnsi="Arial" w:cs="Arial"/>
          <w:b/>
          <w:sz w:val="20"/>
          <w:szCs w:val="20"/>
        </w:rPr>
      </w:pPr>
      <w:r w:rsidRPr="00A67304">
        <w:rPr>
          <w:rFonts w:ascii="Arial" w:hAnsi="Arial" w:cs="Arial"/>
          <w:b/>
          <w:sz w:val="20"/>
          <w:szCs w:val="20"/>
        </w:rPr>
        <w:t>Il Titolare del trattamento.</w:t>
      </w:r>
    </w:p>
    <w:p w14:paraId="340B7AE1" w14:textId="77777777" w:rsidR="00706CF4" w:rsidRPr="00A67304" w:rsidRDefault="00706CF4" w:rsidP="00706CF4">
      <w:pPr>
        <w:ind w:right="133"/>
        <w:rPr>
          <w:rFonts w:ascii="Arial" w:hAnsi="Arial" w:cs="Arial"/>
          <w:b/>
          <w:sz w:val="20"/>
          <w:szCs w:val="20"/>
        </w:rPr>
      </w:pPr>
    </w:p>
    <w:p w14:paraId="3775CD8D" w14:textId="77777777" w:rsidR="00706CF4" w:rsidRPr="00A67304" w:rsidRDefault="00706CF4" w:rsidP="0052611C">
      <w:pPr>
        <w:ind w:left="135" w:right="133"/>
        <w:jc w:val="both"/>
        <w:rPr>
          <w:rFonts w:ascii="Arial" w:hAnsi="Arial" w:cs="Arial"/>
          <w:bCs/>
          <w:sz w:val="20"/>
          <w:szCs w:val="20"/>
        </w:rPr>
      </w:pPr>
      <w:r w:rsidRPr="00A67304">
        <w:rPr>
          <w:rFonts w:ascii="Arial" w:hAnsi="Arial" w:cs="Arial"/>
          <w:bCs/>
          <w:sz w:val="20"/>
          <w:szCs w:val="20"/>
        </w:rPr>
        <w:t xml:space="preserve">Il Titolare del trattamento è l'ente pubblico Regione Lombardia, </w:t>
      </w:r>
      <w:bookmarkStart w:id="1" w:name="_Hlk93319930"/>
      <w:r w:rsidRPr="00A67304">
        <w:rPr>
          <w:rFonts w:ascii="Arial" w:hAnsi="Arial" w:cs="Arial"/>
          <w:bCs/>
          <w:sz w:val="20"/>
          <w:szCs w:val="20"/>
        </w:rPr>
        <w:t>con sede in Piazza Città di Lombardia,1 - 20124 Milano.</w:t>
      </w:r>
    </w:p>
    <w:bookmarkEnd w:id="1"/>
    <w:p w14:paraId="3D5B5C76" w14:textId="77777777" w:rsidR="00706CF4" w:rsidRPr="00A67304" w:rsidRDefault="00706CF4" w:rsidP="00706CF4">
      <w:pPr>
        <w:ind w:right="133"/>
        <w:rPr>
          <w:rFonts w:ascii="Arial" w:hAnsi="Arial" w:cs="Arial"/>
          <w:bCs/>
          <w:sz w:val="20"/>
          <w:szCs w:val="20"/>
        </w:rPr>
      </w:pPr>
    </w:p>
    <w:p w14:paraId="74F6E438" w14:textId="77777777" w:rsidR="00706CF4" w:rsidRPr="00A67304" w:rsidRDefault="00706CF4" w:rsidP="00706CF4">
      <w:pPr>
        <w:pStyle w:val="Paragrafoelenco"/>
        <w:numPr>
          <w:ilvl w:val="0"/>
          <w:numId w:val="18"/>
        </w:numPr>
        <w:suppressAutoHyphens w:val="0"/>
        <w:spacing w:after="4" w:line="248" w:lineRule="auto"/>
        <w:ind w:left="967" w:right="133"/>
        <w:jc w:val="both"/>
        <w:rPr>
          <w:rFonts w:ascii="Arial" w:hAnsi="Arial" w:cs="Arial"/>
          <w:b/>
          <w:sz w:val="20"/>
          <w:szCs w:val="20"/>
        </w:rPr>
      </w:pPr>
      <w:r w:rsidRPr="00A67304">
        <w:rPr>
          <w:rFonts w:ascii="Arial" w:hAnsi="Arial" w:cs="Arial"/>
          <w:b/>
          <w:sz w:val="20"/>
          <w:szCs w:val="20"/>
        </w:rPr>
        <w:t>Finalità e base giuridica del trattamento.</w:t>
      </w:r>
    </w:p>
    <w:p w14:paraId="3E9E31E1" w14:textId="77777777" w:rsidR="00706CF4" w:rsidRPr="00A67304" w:rsidRDefault="00706CF4" w:rsidP="00706CF4">
      <w:pPr>
        <w:pStyle w:val="Paragrafoelenco"/>
        <w:ind w:left="907" w:right="133"/>
        <w:rPr>
          <w:rFonts w:ascii="Arial" w:hAnsi="Arial" w:cs="Arial"/>
          <w:b/>
          <w:sz w:val="20"/>
          <w:szCs w:val="20"/>
        </w:rPr>
      </w:pPr>
    </w:p>
    <w:p w14:paraId="55EC5031" w14:textId="77777777" w:rsidR="00706CF4" w:rsidRPr="00A67304" w:rsidRDefault="00706CF4" w:rsidP="0052611C">
      <w:pPr>
        <w:ind w:left="135" w:right="133"/>
        <w:jc w:val="both"/>
        <w:rPr>
          <w:rFonts w:ascii="Arial" w:hAnsi="Arial" w:cs="Arial"/>
          <w:sz w:val="20"/>
          <w:szCs w:val="20"/>
        </w:rPr>
      </w:pPr>
      <w:r w:rsidRPr="00A67304">
        <w:rPr>
          <w:rFonts w:ascii="Arial" w:hAnsi="Arial" w:cs="Arial"/>
          <w:sz w:val="20"/>
          <w:szCs w:val="20"/>
        </w:rPr>
        <w:t>La informiamo che durante le operazioni di trattamento saranno raccolte le seguenti categorie di dati personali, per le finalità e secondo le basi giuridiche di seguito indicate:</w:t>
      </w:r>
    </w:p>
    <w:p w14:paraId="65CD3E44" w14:textId="77777777" w:rsidR="00706CF4" w:rsidRPr="00A67304" w:rsidRDefault="00706CF4" w:rsidP="00706CF4">
      <w:pPr>
        <w:ind w:right="133"/>
        <w:rPr>
          <w:rFonts w:ascii="Arial" w:hAnsi="Arial" w:cs="Arial"/>
          <w:sz w:val="20"/>
          <w:szCs w:val="20"/>
        </w:rPr>
      </w:pPr>
    </w:p>
    <w:tbl>
      <w:tblPr>
        <w:tblpPr w:leftFromText="141" w:rightFromText="141" w:vertAnchor="text" w:horzAnchor="margin" w:tblpXSpec="right" w:tblpY="7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85"/>
        <w:gridCol w:w="3211"/>
        <w:gridCol w:w="3216"/>
      </w:tblGrid>
      <w:tr w:rsidR="00706CF4" w:rsidRPr="00A67304" w14:paraId="6F46C651" w14:textId="77777777" w:rsidTr="00AC26A2">
        <w:trPr>
          <w:trHeight w:val="757"/>
        </w:trPr>
        <w:tc>
          <w:tcPr>
            <w:tcW w:w="3585" w:type="dxa"/>
          </w:tcPr>
          <w:p w14:paraId="0DDAA813" w14:textId="77777777" w:rsidR="00706CF4" w:rsidRPr="00A67304" w:rsidRDefault="00706CF4" w:rsidP="00AC26A2">
            <w:pPr>
              <w:pStyle w:val="TableParagraph"/>
              <w:spacing w:before="7"/>
              <w:ind w:left="0"/>
              <w:rPr>
                <w:rFonts w:ascii="Arial" w:hAnsi="Arial" w:cs="Arial"/>
                <w:sz w:val="20"/>
                <w:szCs w:val="20"/>
                <w:lang w:val="it-IT"/>
              </w:rPr>
            </w:pPr>
          </w:p>
          <w:p w14:paraId="186E8D90" w14:textId="77777777" w:rsidR="00706CF4" w:rsidRPr="00A67304" w:rsidRDefault="00706CF4" w:rsidP="00AC26A2">
            <w:pPr>
              <w:pStyle w:val="TableParagraph"/>
              <w:spacing w:before="1"/>
              <w:ind w:left="105"/>
              <w:rPr>
                <w:rFonts w:ascii="Arial" w:hAnsi="Arial" w:cs="Arial"/>
                <w:b/>
                <w:sz w:val="20"/>
                <w:szCs w:val="20"/>
              </w:rPr>
            </w:pPr>
            <w:proofErr w:type="spellStart"/>
            <w:r w:rsidRPr="00A67304">
              <w:rPr>
                <w:rFonts w:ascii="Arial" w:hAnsi="Arial" w:cs="Arial"/>
                <w:b/>
                <w:color w:val="00000A"/>
                <w:sz w:val="20"/>
                <w:szCs w:val="20"/>
              </w:rPr>
              <w:t>Finalità</w:t>
            </w:r>
            <w:proofErr w:type="spellEnd"/>
            <w:r w:rsidRPr="00A67304">
              <w:rPr>
                <w:rFonts w:ascii="Arial" w:hAnsi="Arial" w:cs="Arial"/>
                <w:b/>
                <w:color w:val="00000A"/>
                <w:sz w:val="20"/>
                <w:szCs w:val="20"/>
              </w:rPr>
              <w:t xml:space="preserve"> </w:t>
            </w:r>
          </w:p>
        </w:tc>
        <w:tc>
          <w:tcPr>
            <w:tcW w:w="3211" w:type="dxa"/>
          </w:tcPr>
          <w:p w14:paraId="64398AAD" w14:textId="77777777" w:rsidR="00706CF4" w:rsidRPr="00A67304" w:rsidRDefault="00706CF4" w:rsidP="00AC26A2">
            <w:pPr>
              <w:pStyle w:val="TableParagraph"/>
              <w:spacing w:before="7"/>
              <w:ind w:left="0"/>
              <w:rPr>
                <w:rFonts w:ascii="Arial" w:hAnsi="Arial" w:cs="Arial"/>
                <w:sz w:val="20"/>
                <w:szCs w:val="20"/>
              </w:rPr>
            </w:pPr>
          </w:p>
          <w:p w14:paraId="0E8A05FD" w14:textId="77777777" w:rsidR="00706CF4" w:rsidRPr="00A67304" w:rsidRDefault="00706CF4" w:rsidP="00AC26A2">
            <w:pPr>
              <w:pStyle w:val="TableParagraph"/>
              <w:spacing w:before="1"/>
              <w:rPr>
                <w:rFonts w:ascii="Arial" w:hAnsi="Arial" w:cs="Arial"/>
                <w:b/>
                <w:sz w:val="20"/>
                <w:szCs w:val="20"/>
              </w:rPr>
            </w:pPr>
            <w:r w:rsidRPr="00A67304">
              <w:rPr>
                <w:rFonts w:ascii="Arial" w:hAnsi="Arial" w:cs="Arial"/>
                <w:b/>
                <w:color w:val="00000A"/>
                <w:sz w:val="20"/>
                <w:szCs w:val="20"/>
              </w:rPr>
              <w:t xml:space="preserve">Base </w:t>
            </w:r>
            <w:proofErr w:type="spellStart"/>
            <w:r w:rsidRPr="00A67304">
              <w:rPr>
                <w:rFonts w:ascii="Arial" w:hAnsi="Arial" w:cs="Arial"/>
                <w:b/>
                <w:color w:val="00000A"/>
                <w:sz w:val="20"/>
                <w:szCs w:val="20"/>
              </w:rPr>
              <w:t>giuridica</w:t>
            </w:r>
            <w:proofErr w:type="spellEnd"/>
          </w:p>
        </w:tc>
        <w:tc>
          <w:tcPr>
            <w:tcW w:w="3216" w:type="dxa"/>
          </w:tcPr>
          <w:p w14:paraId="6014670B" w14:textId="77777777" w:rsidR="00706CF4" w:rsidRPr="00A67304" w:rsidRDefault="00706CF4" w:rsidP="00AC26A2">
            <w:pPr>
              <w:pStyle w:val="TableParagraph"/>
              <w:spacing w:before="7"/>
              <w:ind w:left="0"/>
              <w:rPr>
                <w:rFonts w:ascii="Arial" w:hAnsi="Arial" w:cs="Arial"/>
                <w:sz w:val="20"/>
                <w:szCs w:val="20"/>
              </w:rPr>
            </w:pPr>
          </w:p>
          <w:p w14:paraId="09C1EA50" w14:textId="77777777" w:rsidR="00706CF4" w:rsidRPr="00A67304" w:rsidRDefault="00706CF4" w:rsidP="00AC26A2">
            <w:pPr>
              <w:pStyle w:val="TableParagraph"/>
              <w:spacing w:before="1"/>
              <w:rPr>
                <w:rFonts w:ascii="Arial" w:hAnsi="Arial" w:cs="Arial"/>
                <w:b/>
                <w:sz w:val="20"/>
                <w:szCs w:val="20"/>
              </w:rPr>
            </w:pPr>
            <w:proofErr w:type="spellStart"/>
            <w:r w:rsidRPr="00A67304">
              <w:rPr>
                <w:rFonts w:ascii="Arial" w:hAnsi="Arial" w:cs="Arial"/>
                <w:b/>
                <w:color w:val="00000A"/>
                <w:sz w:val="20"/>
                <w:szCs w:val="20"/>
              </w:rPr>
              <w:t>Categorie</w:t>
            </w:r>
            <w:proofErr w:type="spellEnd"/>
            <w:r w:rsidRPr="00A67304">
              <w:rPr>
                <w:rFonts w:ascii="Arial" w:hAnsi="Arial" w:cs="Arial"/>
                <w:b/>
                <w:color w:val="00000A"/>
                <w:spacing w:val="-4"/>
                <w:sz w:val="20"/>
                <w:szCs w:val="20"/>
              </w:rPr>
              <w:t xml:space="preserve"> </w:t>
            </w:r>
            <w:r w:rsidRPr="00A67304">
              <w:rPr>
                <w:rFonts w:ascii="Arial" w:hAnsi="Arial" w:cs="Arial"/>
                <w:b/>
                <w:color w:val="00000A"/>
                <w:sz w:val="20"/>
                <w:szCs w:val="20"/>
              </w:rPr>
              <w:t>di</w:t>
            </w:r>
            <w:r w:rsidRPr="00A67304">
              <w:rPr>
                <w:rFonts w:ascii="Arial" w:hAnsi="Arial" w:cs="Arial"/>
                <w:b/>
                <w:color w:val="00000A"/>
                <w:spacing w:val="-3"/>
                <w:sz w:val="20"/>
                <w:szCs w:val="20"/>
              </w:rPr>
              <w:t xml:space="preserve"> </w:t>
            </w:r>
            <w:proofErr w:type="spellStart"/>
            <w:r w:rsidRPr="00A67304">
              <w:rPr>
                <w:rFonts w:ascii="Arial" w:hAnsi="Arial" w:cs="Arial"/>
                <w:b/>
                <w:color w:val="00000A"/>
                <w:sz w:val="20"/>
                <w:szCs w:val="20"/>
              </w:rPr>
              <w:t>dati</w:t>
            </w:r>
            <w:proofErr w:type="spellEnd"/>
            <w:r w:rsidRPr="00A67304">
              <w:rPr>
                <w:rFonts w:ascii="Arial" w:hAnsi="Arial" w:cs="Arial"/>
                <w:b/>
                <w:color w:val="00000A"/>
                <w:sz w:val="20"/>
                <w:szCs w:val="20"/>
              </w:rPr>
              <w:t xml:space="preserve"> </w:t>
            </w:r>
            <w:proofErr w:type="spellStart"/>
            <w:r w:rsidRPr="00A67304">
              <w:rPr>
                <w:rFonts w:ascii="Arial" w:hAnsi="Arial" w:cs="Arial"/>
                <w:b/>
                <w:color w:val="00000A"/>
                <w:sz w:val="20"/>
                <w:szCs w:val="20"/>
              </w:rPr>
              <w:t>personali</w:t>
            </w:r>
            <w:proofErr w:type="spellEnd"/>
          </w:p>
        </w:tc>
      </w:tr>
      <w:tr w:rsidR="00706CF4" w:rsidRPr="00A67304" w14:paraId="14F3B402" w14:textId="77777777" w:rsidTr="00AC26A2">
        <w:trPr>
          <w:trHeight w:val="70"/>
        </w:trPr>
        <w:tc>
          <w:tcPr>
            <w:tcW w:w="3585" w:type="dxa"/>
          </w:tcPr>
          <w:p w14:paraId="3F37E3EE" w14:textId="1B83A8A9" w:rsidR="005F1B46" w:rsidRPr="009D70BE" w:rsidRDefault="00706CF4" w:rsidP="00A67304">
            <w:pPr>
              <w:pStyle w:val="TableParagraph"/>
              <w:ind w:right="113"/>
              <w:jc w:val="both"/>
              <w:rPr>
                <w:rFonts w:ascii="Arial" w:hAnsi="Arial" w:cs="Arial"/>
                <w:bCs/>
                <w:sz w:val="20"/>
                <w:szCs w:val="20"/>
                <w:lang w:val="it-IT"/>
              </w:rPr>
            </w:pPr>
            <w:r w:rsidRPr="009D70BE">
              <w:rPr>
                <w:rFonts w:ascii="Arial" w:hAnsi="Arial" w:cs="Arial"/>
                <w:sz w:val="20"/>
                <w:szCs w:val="20"/>
                <w:lang w:val="it-IT"/>
              </w:rPr>
              <w:t xml:space="preserve">I Suoi dati personali sono trattati </w:t>
            </w:r>
            <w:r w:rsidR="009D70BE" w:rsidRPr="009D70BE">
              <w:rPr>
                <w:rFonts w:ascii="Arial" w:hAnsi="Arial" w:cs="Arial"/>
                <w:sz w:val="20"/>
                <w:szCs w:val="20"/>
                <w:lang w:val="it-IT"/>
              </w:rPr>
              <w:t>per la</w:t>
            </w:r>
            <w:r w:rsidR="005F1B46" w:rsidRPr="009D70BE">
              <w:rPr>
                <w:rFonts w:ascii="Arial" w:hAnsi="Arial" w:cs="Arial"/>
                <w:sz w:val="20"/>
                <w:szCs w:val="20"/>
                <w:lang w:val="it-IT"/>
              </w:rPr>
              <w:t xml:space="preserve"> sua partecipazione all’esame di</w:t>
            </w:r>
            <w:r w:rsidR="00263DF3">
              <w:rPr>
                <w:rFonts w:asciiTheme="minorHAnsi" w:hAnsiTheme="minorHAnsi" w:cstheme="minorHAnsi"/>
                <w:b/>
                <w:bCs/>
              </w:rPr>
              <w:t xml:space="preserve"> </w:t>
            </w:r>
            <w:r w:rsidR="00263DF3" w:rsidRPr="00263DF3">
              <w:rPr>
                <w:rFonts w:asciiTheme="minorHAnsi" w:hAnsiTheme="minorHAnsi" w:cstheme="minorHAnsi"/>
              </w:rPr>
              <w:t>“</w:t>
            </w:r>
            <w:proofErr w:type="spellStart"/>
            <w:r w:rsidR="00263DF3" w:rsidRPr="00263DF3">
              <w:rPr>
                <w:rFonts w:asciiTheme="minorHAnsi" w:hAnsiTheme="minorHAnsi" w:cstheme="minorHAnsi"/>
              </w:rPr>
              <w:t>Operatore</w:t>
            </w:r>
            <w:proofErr w:type="spellEnd"/>
            <w:r w:rsidR="00263DF3" w:rsidRPr="00263DF3">
              <w:rPr>
                <w:rFonts w:asciiTheme="minorHAnsi" w:hAnsiTheme="minorHAnsi" w:cstheme="minorHAnsi"/>
              </w:rPr>
              <w:t xml:space="preserve"> al </w:t>
            </w:r>
            <w:proofErr w:type="spellStart"/>
            <w:r w:rsidR="00263DF3" w:rsidRPr="00263DF3">
              <w:rPr>
                <w:rFonts w:asciiTheme="minorHAnsi" w:hAnsiTheme="minorHAnsi" w:cstheme="minorHAnsi"/>
              </w:rPr>
              <w:t>controllo</w:t>
            </w:r>
            <w:proofErr w:type="spellEnd"/>
            <w:r w:rsidR="00263DF3" w:rsidRPr="00263DF3">
              <w:rPr>
                <w:rFonts w:asciiTheme="minorHAnsi" w:hAnsiTheme="minorHAnsi" w:cstheme="minorHAnsi"/>
              </w:rPr>
              <w:t xml:space="preserve"> </w:t>
            </w:r>
            <w:proofErr w:type="spellStart"/>
            <w:r w:rsidR="00263DF3" w:rsidRPr="00263DF3">
              <w:rPr>
                <w:rFonts w:asciiTheme="minorHAnsi" w:hAnsiTheme="minorHAnsi" w:cstheme="minorHAnsi"/>
              </w:rPr>
              <w:t>delle</w:t>
            </w:r>
            <w:proofErr w:type="spellEnd"/>
            <w:r w:rsidR="00263DF3" w:rsidRPr="00263DF3">
              <w:rPr>
                <w:rFonts w:asciiTheme="minorHAnsi" w:hAnsiTheme="minorHAnsi" w:cstheme="minorHAnsi"/>
              </w:rPr>
              <w:t xml:space="preserve"> specie di fauna </w:t>
            </w:r>
            <w:proofErr w:type="spellStart"/>
            <w:r w:rsidR="00263DF3" w:rsidRPr="00263DF3">
              <w:rPr>
                <w:rFonts w:asciiTheme="minorHAnsi" w:hAnsiTheme="minorHAnsi" w:cstheme="minorHAnsi"/>
              </w:rPr>
              <w:t>selvatica</w:t>
            </w:r>
            <w:proofErr w:type="spellEnd"/>
            <w:r w:rsidR="00263DF3" w:rsidRPr="00263DF3">
              <w:rPr>
                <w:rFonts w:asciiTheme="minorHAnsi" w:hAnsiTheme="minorHAnsi" w:cstheme="minorHAnsi"/>
              </w:rPr>
              <w:t xml:space="preserve"> o </w:t>
            </w:r>
            <w:proofErr w:type="spellStart"/>
            <w:r w:rsidR="00263DF3" w:rsidRPr="00263DF3">
              <w:rPr>
                <w:rFonts w:asciiTheme="minorHAnsi" w:hAnsiTheme="minorHAnsi" w:cstheme="minorHAnsi"/>
              </w:rPr>
              <w:t>inselvatichita</w:t>
            </w:r>
            <w:proofErr w:type="spellEnd"/>
            <w:r w:rsidR="005F1B46" w:rsidRPr="009D70BE">
              <w:rPr>
                <w:rFonts w:ascii="Arial" w:hAnsi="Arial" w:cs="Arial"/>
                <w:sz w:val="20"/>
                <w:szCs w:val="20"/>
                <w:lang w:val="it-IT"/>
              </w:rPr>
              <w:t>”</w:t>
            </w:r>
            <w:r w:rsidR="005F1B46" w:rsidRPr="009D70BE">
              <w:rPr>
                <w:rFonts w:ascii="Arial" w:hAnsi="Arial" w:cs="Arial"/>
                <w:bCs/>
                <w:sz w:val="20"/>
                <w:szCs w:val="20"/>
                <w:lang w:val="it-IT"/>
              </w:rPr>
              <w:t xml:space="preserve"> in Regione Lombardia</w:t>
            </w:r>
            <w:r w:rsidR="009D70BE" w:rsidRPr="009D70BE">
              <w:rPr>
                <w:rFonts w:ascii="Arial" w:hAnsi="Arial" w:cs="Arial"/>
                <w:bCs/>
                <w:sz w:val="20"/>
                <w:szCs w:val="20"/>
                <w:lang w:val="it-IT"/>
              </w:rPr>
              <w:t xml:space="preserve"> </w:t>
            </w:r>
            <w:r w:rsidR="005F1B46" w:rsidRPr="009D70BE">
              <w:rPr>
                <w:rFonts w:ascii="Arial" w:hAnsi="Arial" w:cs="Arial"/>
                <w:bCs/>
                <w:sz w:val="20"/>
                <w:szCs w:val="20"/>
                <w:lang w:val="it-IT"/>
              </w:rPr>
              <w:t xml:space="preserve">ed </w:t>
            </w:r>
            <w:r w:rsidR="009D70BE" w:rsidRPr="009D70BE">
              <w:rPr>
                <w:rFonts w:ascii="Arial" w:hAnsi="Arial" w:cs="Arial"/>
                <w:bCs/>
                <w:sz w:val="20"/>
                <w:szCs w:val="20"/>
                <w:lang w:val="it-IT"/>
              </w:rPr>
              <w:t>all’eventuale conseguente</w:t>
            </w:r>
            <w:r w:rsidR="005F1B46" w:rsidRPr="009D70BE">
              <w:rPr>
                <w:rFonts w:ascii="Arial" w:hAnsi="Arial" w:cs="Arial"/>
                <w:bCs/>
                <w:sz w:val="20"/>
                <w:szCs w:val="20"/>
                <w:lang w:val="it-IT"/>
              </w:rPr>
              <w:t xml:space="preserve"> </w:t>
            </w:r>
            <w:r w:rsidR="009D70BE" w:rsidRPr="009D70BE">
              <w:rPr>
                <w:rFonts w:ascii="Arial" w:hAnsi="Arial" w:cs="Arial"/>
                <w:bCs/>
                <w:sz w:val="20"/>
                <w:szCs w:val="20"/>
                <w:lang w:val="it-IT"/>
              </w:rPr>
              <w:t xml:space="preserve">rilascio della relativa </w:t>
            </w:r>
            <w:r w:rsidR="005F1B46" w:rsidRPr="009D70BE">
              <w:rPr>
                <w:rFonts w:ascii="Arial" w:hAnsi="Arial" w:cs="Arial"/>
                <w:bCs/>
                <w:sz w:val="20"/>
                <w:szCs w:val="20"/>
                <w:lang w:val="it-IT"/>
              </w:rPr>
              <w:t>abilitazione</w:t>
            </w:r>
            <w:r w:rsidR="009D70BE" w:rsidRPr="009D70BE">
              <w:rPr>
                <w:rFonts w:ascii="Arial" w:hAnsi="Arial" w:cs="Arial"/>
                <w:bCs/>
                <w:sz w:val="20"/>
                <w:szCs w:val="20"/>
                <w:lang w:val="it-IT"/>
              </w:rPr>
              <w:t>.</w:t>
            </w:r>
          </w:p>
          <w:p w14:paraId="05B9D084" w14:textId="77777777" w:rsidR="00706CF4" w:rsidRPr="00A67304" w:rsidRDefault="00706CF4" w:rsidP="009D70BE">
            <w:pPr>
              <w:pStyle w:val="TableParagraph"/>
              <w:ind w:right="113"/>
              <w:jc w:val="both"/>
              <w:rPr>
                <w:rFonts w:ascii="Arial" w:hAnsi="Arial" w:cs="Arial"/>
                <w:sz w:val="20"/>
                <w:szCs w:val="20"/>
                <w:lang w:val="it-IT"/>
              </w:rPr>
            </w:pPr>
          </w:p>
        </w:tc>
        <w:tc>
          <w:tcPr>
            <w:tcW w:w="3211" w:type="dxa"/>
          </w:tcPr>
          <w:p w14:paraId="4480FD91" w14:textId="582F191E" w:rsidR="00706CF4" w:rsidRDefault="00706CF4" w:rsidP="00A67304">
            <w:pPr>
              <w:pStyle w:val="TableParagraph"/>
              <w:spacing w:before="6"/>
              <w:ind w:right="129"/>
              <w:jc w:val="both"/>
              <w:rPr>
                <w:rFonts w:ascii="Arial" w:hAnsi="Arial" w:cs="Arial"/>
                <w:sz w:val="20"/>
                <w:szCs w:val="20"/>
                <w:lang w:val="it-IT"/>
              </w:rPr>
            </w:pPr>
            <w:r w:rsidRPr="00A67304">
              <w:rPr>
                <w:rFonts w:ascii="Arial" w:hAnsi="Arial" w:cs="Arial"/>
                <w:sz w:val="20"/>
                <w:szCs w:val="20"/>
                <w:lang w:val="it-IT"/>
              </w:rPr>
              <w:t>Il Trattamento dei dati personali è necessario per l’esecuzione di un compito di interesse pubblico o connesso all’esercizio di pubblici poteri (ai sensi dell’art. 6. Par. 1 lett</w:t>
            </w:r>
            <w:r w:rsidR="00193E22">
              <w:rPr>
                <w:rFonts w:ascii="Arial" w:hAnsi="Arial" w:cs="Arial"/>
                <w:sz w:val="20"/>
                <w:szCs w:val="20"/>
                <w:lang w:val="it-IT"/>
              </w:rPr>
              <w:t>.</w:t>
            </w:r>
            <w:r w:rsidRPr="00A67304">
              <w:rPr>
                <w:rFonts w:ascii="Arial" w:hAnsi="Arial" w:cs="Arial"/>
                <w:sz w:val="20"/>
                <w:szCs w:val="20"/>
                <w:lang w:val="it-IT"/>
              </w:rPr>
              <w:t xml:space="preserve"> e) GDPR e nonché dell’art. 2 ter del D.lgs</w:t>
            </w:r>
            <w:r w:rsidR="00193E22">
              <w:rPr>
                <w:rFonts w:ascii="Arial" w:hAnsi="Arial" w:cs="Arial"/>
                <w:sz w:val="20"/>
                <w:szCs w:val="20"/>
                <w:lang w:val="it-IT"/>
              </w:rPr>
              <w:t>.</w:t>
            </w:r>
            <w:r w:rsidRPr="00A67304">
              <w:rPr>
                <w:rFonts w:ascii="Arial" w:hAnsi="Arial" w:cs="Arial"/>
                <w:sz w:val="20"/>
                <w:szCs w:val="20"/>
                <w:lang w:val="it-IT"/>
              </w:rPr>
              <w:t xml:space="preserve"> 196/2003</w:t>
            </w:r>
            <w:r w:rsidR="00A67304">
              <w:rPr>
                <w:rFonts w:ascii="Arial" w:hAnsi="Arial" w:cs="Arial"/>
                <w:sz w:val="20"/>
                <w:szCs w:val="20"/>
                <w:lang w:val="it-IT"/>
              </w:rPr>
              <w:t>.</w:t>
            </w:r>
          </w:p>
          <w:p w14:paraId="14D06A04" w14:textId="77777777" w:rsidR="004E4CD0" w:rsidRDefault="004E4CD0" w:rsidP="00A67304">
            <w:pPr>
              <w:pStyle w:val="TableParagraph"/>
              <w:spacing w:before="6"/>
              <w:ind w:right="129"/>
              <w:jc w:val="both"/>
              <w:rPr>
                <w:rFonts w:ascii="Arial" w:hAnsi="Arial" w:cs="Arial"/>
                <w:sz w:val="20"/>
                <w:szCs w:val="20"/>
                <w:lang w:val="it-IT"/>
              </w:rPr>
            </w:pPr>
          </w:p>
          <w:p w14:paraId="4D1AA21F" w14:textId="40C4CDCE" w:rsidR="004E4CD0" w:rsidRDefault="004E4CD0" w:rsidP="00A67304">
            <w:pPr>
              <w:pStyle w:val="TableParagraph"/>
              <w:spacing w:before="6"/>
              <w:ind w:right="129"/>
              <w:jc w:val="both"/>
              <w:rPr>
                <w:rFonts w:ascii="Arial" w:hAnsi="Arial" w:cs="Arial"/>
                <w:sz w:val="20"/>
                <w:szCs w:val="20"/>
                <w:lang w:val="it-IT"/>
              </w:rPr>
            </w:pPr>
            <w:r>
              <w:rPr>
                <w:rFonts w:ascii="Arial" w:hAnsi="Arial" w:cs="Arial"/>
                <w:sz w:val="20"/>
                <w:szCs w:val="20"/>
                <w:lang w:val="it-IT"/>
              </w:rPr>
              <w:t xml:space="preserve">L.R. 26/1993 </w:t>
            </w:r>
            <w:r w:rsidRPr="00A67304">
              <w:rPr>
                <w:rFonts w:ascii="Arial" w:hAnsi="Arial" w:cs="Arial"/>
                <w:sz w:val="20"/>
                <w:szCs w:val="20"/>
                <w:lang w:val="it-IT"/>
              </w:rPr>
              <w:t xml:space="preserve">art. </w:t>
            </w:r>
            <w:r w:rsidR="009277C8">
              <w:rPr>
                <w:rFonts w:ascii="Arial" w:hAnsi="Arial" w:cs="Arial"/>
                <w:sz w:val="20"/>
                <w:szCs w:val="20"/>
                <w:lang w:val="it-IT"/>
              </w:rPr>
              <w:t>41</w:t>
            </w:r>
            <w:r w:rsidRPr="00A67304">
              <w:rPr>
                <w:rFonts w:ascii="Arial" w:hAnsi="Arial" w:cs="Arial"/>
                <w:sz w:val="20"/>
                <w:szCs w:val="20"/>
                <w:lang w:val="it-IT"/>
              </w:rPr>
              <w:t xml:space="preserve"> </w:t>
            </w:r>
          </w:p>
          <w:p w14:paraId="0283AF9D" w14:textId="77777777" w:rsidR="009D70BE" w:rsidRDefault="009D70BE" w:rsidP="00A67304">
            <w:pPr>
              <w:pStyle w:val="TableParagraph"/>
              <w:spacing w:before="6"/>
              <w:ind w:right="129"/>
              <w:jc w:val="both"/>
              <w:rPr>
                <w:rFonts w:ascii="Arial" w:hAnsi="Arial" w:cs="Arial"/>
                <w:sz w:val="20"/>
                <w:szCs w:val="20"/>
                <w:lang w:val="it-IT"/>
              </w:rPr>
            </w:pPr>
          </w:p>
          <w:p w14:paraId="5939DE9C" w14:textId="36D6DDF9" w:rsidR="009D70BE" w:rsidRDefault="009D70BE" w:rsidP="00A67304">
            <w:pPr>
              <w:pStyle w:val="TableParagraph"/>
              <w:spacing w:before="6"/>
              <w:ind w:right="129"/>
              <w:jc w:val="both"/>
              <w:rPr>
                <w:rFonts w:ascii="Arial" w:hAnsi="Arial" w:cs="Arial"/>
                <w:sz w:val="20"/>
                <w:szCs w:val="20"/>
                <w:lang w:val="it-IT"/>
              </w:rPr>
            </w:pPr>
            <w:r>
              <w:rPr>
                <w:rFonts w:ascii="Arial" w:hAnsi="Arial" w:cs="Arial"/>
                <w:sz w:val="20"/>
                <w:szCs w:val="20"/>
                <w:lang w:val="it-IT"/>
              </w:rPr>
              <w:t>L.R. 157/1992 artt. 19 e 19 ter</w:t>
            </w:r>
          </w:p>
          <w:p w14:paraId="493E3D12" w14:textId="77777777" w:rsidR="005F1B46" w:rsidRDefault="005F1B46" w:rsidP="00A67304">
            <w:pPr>
              <w:pStyle w:val="TableParagraph"/>
              <w:spacing w:before="6"/>
              <w:ind w:right="129"/>
              <w:jc w:val="both"/>
              <w:rPr>
                <w:rFonts w:ascii="Arial" w:hAnsi="Arial" w:cs="Arial"/>
                <w:sz w:val="20"/>
                <w:szCs w:val="20"/>
                <w:lang w:val="it-IT"/>
              </w:rPr>
            </w:pPr>
          </w:p>
          <w:p w14:paraId="0494B619" w14:textId="792AFDA8" w:rsidR="004E4CD0" w:rsidRDefault="00A67304" w:rsidP="00A67304">
            <w:pPr>
              <w:pStyle w:val="TableParagraph"/>
              <w:spacing w:before="6"/>
              <w:ind w:right="129"/>
              <w:jc w:val="both"/>
              <w:rPr>
                <w:rFonts w:ascii="Arial" w:hAnsi="Arial" w:cs="Arial"/>
                <w:sz w:val="20"/>
                <w:szCs w:val="20"/>
                <w:lang w:val="it-IT"/>
              </w:rPr>
            </w:pPr>
            <w:bookmarkStart w:id="2" w:name="_Hlk189217162"/>
            <w:r w:rsidRPr="00512009">
              <w:rPr>
                <w:rFonts w:ascii="Arial" w:hAnsi="Arial" w:cs="Arial"/>
                <w:sz w:val="20"/>
                <w:szCs w:val="20"/>
                <w:lang w:val="it-IT"/>
              </w:rPr>
              <w:t xml:space="preserve">DGR n. </w:t>
            </w:r>
            <w:r w:rsidR="00263DF3" w:rsidRPr="00263DF3">
              <w:rPr>
                <w:rFonts w:ascii="Arial" w:hAnsi="Arial" w:cs="Arial"/>
                <w:sz w:val="20"/>
                <w:szCs w:val="20"/>
                <w:lang w:val="it-IT"/>
              </w:rPr>
              <w:t xml:space="preserve"> </w:t>
            </w:r>
            <w:r w:rsidR="00263DF3" w:rsidRPr="00263DF3">
              <w:rPr>
                <w:rFonts w:ascii="Arial" w:hAnsi="Arial" w:cs="Arial"/>
                <w:sz w:val="20"/>
                <w:szCs w:val="20"/>
                <w:lang w:val="it-IT"/>
              </w:rPr>
              <w:t>2251 del 22/04/2024</w:t>
            </w:r>
          </w:p>
          <w:p w14:paraId="0EAE0340" w14:textId="3B7027B5" w:rsidR="00512009" w:rsidRPr="009841FF" w:rsidRDefault="00512009" w:rsidP="00A67304">
            <w:pPr>
              <w:pStyle w:val="TableParagraph"/>
              <w:spacing w:before="6"/>
              <w:ind w:right="129"/>
              <w:jc w:val="both"/>
              <w:rPr>
                <w:rFonts w:ascii="Arial" w:hAnsi="Arial" w:cs="Arial"/>
                <w:sz w:val="20"/>
                <w:szCs w:val="20"/>
                <w:lang w:val="it-IT"/>
              </w:rPr>
            </w:pPr>
            <w:bookmarkStart w:id="3" w:name="_Hlk189217169"/>
            <w:bookmarkEnd w:id="2"/>
            <w:r>
              <w:rPr>
                <w:rFonts w:ascii="Arial" w:hAnsi="Arial" w:cs="Arial"/>
                <w:sz w:val="20"/>
                <w:szCs w:val="20"/>
                <w:lang w:val="it-IT"/>
              </w:rPr>
              <w:t xml:space="preserve">Decreto n. </w:t>
            </w:r>
            <w:r w:rsidR="00263DF3" w:rsidRPr="00263DF3">
              <w:rPr>
                <w:rFonts w:ascii="Arial" w:hAnsi="Arial" w:cs="Arial"/>
                <w:sz w:val="20"/>
                <w:szCs w:val="20"/>
                <w:lang w:val="it-IT"/>
              </w:rPr>
              <w:t xml:space="preserve"> </w:t>
            </w:r>
            <w:r w:rsidR="00263DF3" w:rsidRPr="00263DF3">
              <w:rPr>
                <w:rFonts w:ascii="Arial" w:hAnsi="Arial" w:cs="Arial"/>
                <w:sz w:val="20"/>
                <w:szCs w:val="20"/>
                <w:lang w:val="it-IT"/>
              </w:rPr>
              <w:t xml:space="preserve">20210 </w:t>
            </w:r>
            <w:r w:rsidR="00263DF3">
              <w:rPr>
                <w:rFonts w:ascii="Arial" w:hAnsi="Arial" w:cs="Arial"/>
                <w:sz w:val="20"/>
                <w:szCs w:val="20"/>
                <w:lang w:val="it-IT"/>
              </w:rPr>
              <w:t>d</w:t>
            </w:r>
            <w:r w:rsidR="00263DF3" w:rsidRPr="00263DF3">
              <w:rPr>
                <w:rFonts w:ascii="Arial" w:hAnsi="Arial" w:cs="Arial"/>
                <w:sz w:val="20"/>
                <w:szCs w:val="20"/>
                <w:lang w:val="it-IT"/>
              </w:rPr>
              <w:t>el 19/12/2024</w:t>
            </w:r>
            <w:r w:rsidR="00263DF3">
              <w:rPr>
                <w:rFonts w:ascii="Arial" w:hAnsi="Arial" w:cs="Arial"/>
                <w:sz w:val="20"/>
                <w:szCs w:val="20"/>
                <w:lang w:val="it-IT"/>
              </w:rPr>
              <w:t xml:space="preserve"> </w:t>
            </w:r>
            <w:proofErr w:type="gramStart"/>
            <w:r w:rsidR="00263DF3">
              <w:rPr>
                <w:rFonts w:ascii="Arial" w:hAnsi="Arial" w:cs="Arial"/>
                <w:sz w:val="20"/>
                <w:szCs w:val="20"/>
                <w:lang w:val="it-IT"/>
              </w:rPr>
              <w:t xml:space="preserve">e </w:t>
            </w:r>
            <w:r w:rsidR="00263DF3" w:rsidRPr="00263DF3">
              <w:rPr>
                <w:rFonts w:ascii="Arial" w:hAnsi="Arial" w:cs="Arial"/>
                <w:sz w:val="20"/>
                <w:szCs w:val="20"/>
                <w:lang w:val="it-IT"/>
              </w:rPr>
              <w:t xml:space="preserve"> decreto</w:t>
            </w:r>
            <w:proofErr w:type="gramEnd"/>
            <w:r w:rsidR="00263DF3" w:rsidRPr="00263DF3">
              <w:rPr>
                <w:rFonts w:ascii="Arial" w:hAnsi="Arial" w:cs="Arial"/>
                <w:sz w:val="20"/>
                <w:szCs w:val="20"/>
                <w:lang w:val="it-IT"/>
              </w:rPr>
              <w:t xml:space="preserve"> n. </w:t>
            </w:r>
            <w:r w:rsidR="00263DF3" w:rsidRPr="00263DF3">
              <w:rPr>
                <w:rFonts w:ascii="Arial" w:hAnsi="Arial" w:cs="Arial"/>
                <w:sz w:val="20"/>
                <w:szCs w:val="20"/>
                <w:lang w:val="it-IT"/>
              </w:rPr>
              <w:t xml:space="preserve">375 </w:t>
            </w:r>
            <w:r w:rsidR="00263DF3">
              <w:rPr>
                <w:rFonts w:ascii="Arial" w:hAnsi="Arial" w:cs="Arial"/>
                <w:sz w:val="20"/>
                <w:szCs w:val="20"/>
                <w:lang w:val="it-IT"/>
              </w:rPr>
              <w:t>d</w:t>
            </w:r>
            <w:r w:rsidR="00263DF3" w:rsidRPr="00263DF3">
              <w:rPr>
                <w:rFonts w:ascii="Arial" w:hAnsi="Arial" w:cs="Arial"/>
                <w:sz w:val="20"/>
                <w:szCs w:val="20"/>
                <w:lang w:val="it-IT"/>
              </w:rPr>
              <w:t>el 15/01/2025</w:t>
            </w:r>
          </w:p>
          <w:bookmarkEnd w:id="3"/>
          <w:p w14:paraId="238C848F" w14:textId="77777777" w:rsidR="00706CF4" w:rsidRPr="00A67304" w:rsidRDefault="00706CF4" w:rsidP="004E4CD0">
            <w:pPr>
              <w:pStyle w:val="TableParagraph"/>
              <w:spacing w:before="6"/>
              <w:ind w:right="129"/>
              <w:jc w:val="both"/>
              <w:rPr>
                <w:rFonts w:ascii="Arial" w:hAnsi="Arial" w:cs="Arial"/>
                <w:sz w:val="20"/>
                <w:szCs w:val="20"/>
                <w:lang w:val="it-IT"/>
              </w:rPr>
            </w:pPr>
          </w:p>
        </w:tc>
        <w:tc>
          <w:tcPr>
            <w:tcW w:w="3216" w:type="dxa"/>
          </w:tcPr>
          <w:p w14:paraId="3914488C" w14:textId="77777777" w:rsidR="00E43B01" w:rsidRDefault="005F1B46" w:rsidP="005F1B46">
            <w:pPr>
              <w:pStyle w:val="Default"/>
              <w:numPr>
                <w:ilvl w:val="0"/>
                <w:numId w:val="36"/>
              </w:numPr>
              <w:ind w:left="139" w:right="126"/>
              <w:jc w:val="both"/>
              <w:rPr>
                <w:rFonts w:ascii="Arial" w:eastAsia="Arial MT" w:hAnsi="Arial" w:cs="Arial"/>
                <w:color w:val="auto"/>
                <w:sz w:val="20"/>
                <w:szCs w:val="20"/>
                <w:lang w:eastAsia="en-US"/>
              </w:rPr>
            </w:pPr>
            <w:r w:rsidRPr="009841FF">
              <w:rPr>
                <w:rFonts w:ascii="Arial" w:eastAsia="Arial MT" w:hAnsi="Arial" w:cs="Arial"/>
                <w:color w:val="auto"/>
                <w:sz w:val="20"/>
                <w:szCs w:val="20"/>
                <w:lang w:eastAsia="en-US"/>
              </w:rPr>
              <w:t xml:space="preserve">I dati </w:t>
            </w:r>
            <w:r w:rsidR="009841FF" w:rsidRPr="009841FF">
              <w:rPr>
                <w:rFonts w:ascii="Arial" w:eastAsia="Arial MT" w:hAnsi="Arial" w:cs="Arial"/>
                <w:color w:val="auto"/>
                <w:sz w:val="20"/>
                <w:szCs w:val="20"/>
                <w:lang w:eastAsia="en-US"/>
              </w:rPr>
              <w:t xml:space="preserve">personali </w:t>
            </w:r>
            <w:r w:rsidRPr="009841FF">
              <w:rPr>
                <w:rFonts w:ascii="Arial" w:eastAsia="Arial MT" w:hAnsi="Arial" w:cs="Arial"/>
                <w:color w:val="auto"/>
                <w:sz w:val="20"/>
                <w:szCs w:val="20"/>
                <w:lang w:eastAsia="en-US"/>
              </w:rPr>
              <w:t xml:space="preserve">trattati sono comuni: anagrafici (cognome, nome, data </w:t>
            </w:r>
            <w:r w:rsidR="00E43B01">
              <w:rPr>
                <w:rFonts w:ascii="Arial" w:eastAsia="Arial MT" w:hAnsi="Arial" w:cs="Arial"/>
                <w:color w:val="auto"/>
                <w:sz w:val="20"/>
                <w:szCs w:val="20"/>
                <w:lang w:eastAsia="en-US"/>
              </w:rPr>
              <w:t xml:space="preserve">e luogo </w:t>
            </w:r>
            <w:r w:rsidRPr="009841FF">
              <w:rPr>
                <w:rFonts w:ascii="Arial" w:eastAsia="Arial MT" w:hAnsi="Arial" w:cs="Arial"/>
                <w:color w:val="auto"/>
                <w:sz w:val="20"/>
                <w:szCs w:val="20"/>
                <w:lang w:eastAsia="en-US"/>
              </w:rPr>
              <w:t>di nascita, codice fiscale); di contatto (</w:t>
            </w:r>
            <w:r w:rsidR="00E43B01">
              <w:rPr>
                <w:rFonts w:ascii="Arial" w:eastAsia="Arial MT" w:hAnsi="Arial" w:cs="Arial"/>
                <w:color w:val="auto"/>
                <w:sz w:val="20"/>
                <w:szCs w:val="20"/>
                <w:lang w:eastAsia="en-US"/>
              </w:rPr>
              <w:t>indirizzo</w:t>
            </w:r>
            <w:r w:rsidRPr="009841FF">
              <w:rPr>
                <w:rFonts w:ascii="Arial" w:eastAsia="Arial MT" w:hAnsi="Arial" w:cs="Arial"/>
                <w:color w:val="auto"/>
                <w:sz w:val="20"/>
                <w:szCs w:val="20"/>
                <w:lang w:eastAsia="en-US"/>
              </w:rPr>
              <w:t xml:space="preserve"> di residenza, telefono, e-mail, </w:t>
            </w:r>
            <w:proofErr w:type="spellStart"/>
            <w:r w:rsidRPr="009841FF">
              <w:rPr>
                <w:rFonts w:ascii="Arial" w:eastAsia="Arial MT" w:hAnsi="Arial" w:cs="Arial"/>
                <w:color w:val="auto"/>
                <w:sz w:val="20"/>
                <w:szCs w:val="20"/>
                <w:lang w:eastAsia="en-US"/>
              </w:rPr>
              <w:t>pec</w:t>
            </w:r>
            <w:proofErr w:type="spellEnd"/>
            <w:r w:rsidRPr="009841FF">
              <w:rPr>
                <w:rFonts w:ascii="Arial" w:eastAsia="Arial MT" w:hAnsi="Arial" w:cs="Arial"/>
                <w:color w:val="auto"/>
                <w:sz w:val="20"/>
                <w:szCs w:val="20"/>
                <w:lang w:eastAsia="en-US"/>
              </w:rPr>
              <w:t>)</w:t>
            </w:r>
            <w:r w:rsidR="00E43B01">
              <w:rPr>
                <w:rFonts w:ascii="Arial" w:eastAsia="Arial MT" w:hAnsi="Arial" w:cs="Arial"/>
                <w:color w:val="auto"/>
                <w:sz w:val="20"/>
                <w:szCs w:val="20"/>
                <w:lang w:eastAsia="en-US"/>
              </w:rPr>
              <w:t>.</w:t>
            </w:r>
          </w:p>
          <w:p w14:paraId="7CC20A63" w14:textId="77777777" w:rsidR="00E43B01" w:rsidRDefault="00E43B01" w:rsidP="005F1B46">
            <w:pPr>
              <w:pStyle w:val="Default"/>
              <w:numPr>
                <w:ilvl w:val="0"/>
                <w:numId w:val="36"/>
              </w:numPr>
              <w:ind w:left="139" w:right="126"/>
              <w:jc w:val="both"/>
              <w:rPr>
                <w:rFonts w:ascii="Arial" w:eastAsia="Arial MT" w:hAnsi="Arial" w:cs="Arial"/>
                <w:color w:val="auto"/>
                <w:sz w:val="20"/>
                <w:szCs w:val="20"/>
                <w:lang w:eastAsia="en-US"/>
              </w:rPr>
            </w:pPr>
          </w:p>
          <w:p w14:paraId="38343376" w14:textId="77777777" w:rsidR="005F1B46" w:rsidRPr="004E4CD0" w:rsidRDefault="005F1B46" w:rsidP="004D571F">
            <w:pPr>
              <w:pStyle w:val="TableParagraph"/>
              <w:ind w:left="140" w:right="153"/>
              <w:jc w:val="both"/>
              <w:rPr>
                <w:rFonts w:ascii="Arial" w:hAnsi="Arial" w:cs="Arial"/>
                <w:sz w:val="20"/>
                <w:szCs w:val="20"/>
                <w:lang w:val="it-IT"/>
              </w:rPr>
            </w:pPr>
          </w:p>
          <w:p w14:paraId="2F246F3D" w14:textId="77777777" w:rsidR="00706CF4" w:rsidRPr="00A67304" w:rsidRDefault="00706CF4" w:rsidP="00AC26A2">
            <w:pPr>
              <w:pStyle w:val="TableParagraph"/>
              <w:spacing w:before="1"/>
              <w:ind w:left="0" w:right="104"/>
              <w:rPr>
                <w:rFonts w:ascii="Arial" w:hAnsi="Arial" w:cs="Arial"/>
                <w:color w:val="00000A"/>
                <w:sz w:val="20"/>
                <w:szCs w:val="20"/>
                <w:lang w:val="it-IT"/>
              </w:rPr>
            </w:pPr>
          </w:p>
          <w:p w14:paraId="23CC423E" w14:textId="77777777" w:rsidR="00706CF4" w:rsidRPr="00A67304" w:rsidRDefault="00706CF4" w:rsidP="00AC26A2">
            <w:pPr>
              <w:pStyle w:val="TableParagraph"/>
              <w:spacing w:before="1"/>
              <w:ind w:left="0" w:right="104"/>
              <w:rPr>
                <w:rFonts w:ascii="Arial" w:hAnsi="Arial" w:cs="Arial"/>
                <w:color w:val="00000A"/>
                <w:sz w:val="20"/>
                <w:szCs w:val="20"/>
                <w:lang w:val="it-IT"/>
              </w:rPr>
            </w:pPr>
          </w:p>
          <w:p w14:paraId="6E15F826" w14:textId="77777777" w:rsidR="00706CF4" w:rsidRPr="00A67304" w:rsidRDefault="00706CF4" w:rsidP="00AC26A2">
            <w:pPr>
              <w:pStyle w:val="TableParagraph"/>
              <w:spacing w:before="1"/>
              <w:ind w:left="0" w:right="104"/>
              <w:rPr>
                <w:rFonts w:ascii="Arial" w:hAnsi="Arial" w:cs="Arial"/>
                <w:color w:val="00000A"/>
                <w:sz w:val="20"/>
                <w:szCs w:val="20"/>
                <w:lang w:val="it-IT"/>
              </w:rPr>
            </w:pPr>
          </w:p>
          <w:p w14:paraId="5BDDA969" w14:textId="77777777" w:rsidR="00706CF4" w:rsidRPr="00A67304" w:rsidRDefault="00706CF4" w:rsidP="00AC26A2">
            <w:pPr>
              <w:pStyle w:val="TableParagraph"/>
              <w:spacing w:before="1"/>
              <w:ind w:left="0" w:right="104"/>
              <w:rPr>
                <w:rFonts w:ascii="Arial" w:hAnsi="Arial" w:cs="Arial"/>
                <w:color w:val="00000A"/>
                <w:sz w:val="20"/>
                <w:szCs w:val="20"/>
                <w:lang w:val="it-IT"/>
              </w:rPr>
            </w:pPr>
          </w:p>
          <w:p w14:paraId="61B918A7" w14:textId="77777777" w:rsidR="00706CF4" w:rsidRPr="00A67304" w:rsidRDefault="00706CF4" w:rsidP="00AC26A2">
            <w:pPr>
              <w:pStyle w:val="TableParagraph"/>
              <w:spacing w:before="1"/>
              <w:ind w:left="0" w:right="104"/>
              <w:rPr>
                <w:rFonts w:ascii="Arial" w:hAnsi="Arial" w:cs="Arial"/>
                <w:color w:val="00000A"/>
                <w:sz w:val="20"/>
                <w:szCs w:val="20"/>
                <w:lang w:val="it-IT"/>
              </w:rPr>
            </w:pPr>
          </w:p>
        </w:tc>
      </w:tr>
    </w:tbl>
    <w:p w14:paraId="644D756F" w14:textId="77777777" w:rsidR="00706CF4" w:rsidRPr="00A67304" w:rsidRDefault="00706CF4" w:rsidP="00706CF4">
      <w:pPr>
        <w:ind w:right="133"/>
        <w:rPr>
          <w:rFonts w:ascii="Arial" w:hAnsi="Arial" w:cs="Arial"/>
          <w:sz w:val="20"/>
          <w:szCs w:val="20"/>
          <w:highlight w:val="yellow"/>
        </w:rPr>
      </w:pPr>
    </w:p>
    <w:p w14:paraId="13A1C08F" w14:textId="77777777" w:rsidR="00706CF4" w:rsidRPr="00A67304" w:rsidRDefault="00706CF4" w:rsidP="00706CF4">
      <w:pPr>
        <w:ind w:right="133"/>
        <w:rPr>
          <w:rFonts w:ascii="Arial" w:hAnsi="Arial" w:cs="Arial"/>
          <w:sz w:val="20"/>
          <w:szCs w:val="20"/>
          <w:highlight w:val="yellow"/>
        </w:rPr>
      </w:pPr>
    </w:p>
    <w:p w14:paraId="3F64DF41" w14:textId="77777777" w:rsidR="00706CF4" w:rsidRPr="00A67304" w:rsidRDefault="00706CF4" w:rsidP="00706CF4">
      <w:pPr>
        <w:pStyle w:val="Paragrafoelenco"/>
        <w:numPr>
          <w:ilvl w:val="0"/>
          <w:numId w:val="18"/>
        </w:numPr>
        <w:suppressAutoHyphens w:val="0"/>
        <w:spacing w:after="4" w:line="248" w:lineRule="auto"/>
        <w:ind w:right="133"/>
        <w:jc w:val="both"/>
        <w:rPr>
          <w:rFonts w:ascii="Arial" w:hAnsi="Arial" w:cs="Arial"/>
          <w:b/>
          <w:bCs/>
          <w:sz w:val="20"/>
          <w:szCs w:val="20"/>
        </w:rPr>
      </w:pPr>
      <w:r w:rsidRPr="00A67304">
        <w:rPr>
          <w:rFonts w:ascii="Arial" w:hAnsi="Arial" w:cs="Arial"/>
          <w:b/>
          <w:bCs/>
          <w:sz w:val="20"/>
          <w:szCs w:val="20"/>
        </w:rPr>
        <w:t>Processo decisionale interamente automatizzato, compresa la profilazione.</w:t>
      </w:r>
    </w:p>
    <w:p w14:paraId="1BD58806" w14:textId="77777777" w:rsidR="00706CF4" w:rsidRPr="00A67304" w:rsidRDefault="00706CF4" w:rsidP="00706CF4">
      <w:pPr>
        <w:pStyle w:val="Paragrafoelenco"/>
        <w:ind w:left="969" w:right="133"/>
        <w:rPr>
          <w:rFonts w:ascii="Arial" w:hAnsi="Arial" w:cs="Arial"/>
          <w:b/>
          <w:bCs/>
          <w:sz w:val="20"/>
          <w:szCs w:val="20"/>
          <w:highlight w:val="green"/>
        </w:rPr>
      </w:pPr>
    </w:p>
    <w:p w14:paraId="69D005A0" w14:textId="77777777" w:rsidR="00706CF4" w:rsidRPr="00A67304" w:rsidRDefault="00706CF4" w:rsidP="0052611C">
      <w:pPr>
        <w:ind w:left="125" w:right="133"/>
        <w:jc w:val="both"/>
        <w:rPr>
          <w:rFonts w:ascii="Arial" w:hAnsi="Arial" w:cs="Arial"/>
          <w:sz w:val="20"/>
          <w:szCs w:val="20"/>
        </w:rPr>
      </w:pPr>
      <w:r w:rsidRPr="00A67304">
        <w:rPr>
          <w:rFonts w:ascii="Arial" w:hAnsi="Arial" w:cs="Arial"/>
          <w:sz w:val="20"/>
          <w:szCs w:val="20"/>
        </w:rPr>
        <w:t>I Suoi dati personali non saranno oggetto di alcun processo decisionale interamente automatizzato, ivi compresa la profilazione.</w:t>
      </w:r>
    </w:p>
    <w:p w14:paraId="5AEFD898" w14:textId="77777777" w:rsidR="005F1B46" w:rsidRPr="00A67304" w:rsidRDefault="005F1B46" w:rsidP="00706CF4">
      <w:pPr>
        <w:ind w:right="133"/>
        <w:rPr>
          <w:rFonts w:ascii="Arial" w:hAnsi="Arial" w:cs="Arial"/>
          <w:sz w:val="20"/>
          <w:szCs w:val="20"/>
        </w:rPr>
      </w:pPr>
    </w:p>
    <w:p w14:paraId="54CD1EC7" w14:textId="77777777" w:rsidR="00706CF4" w:rsidRPr="00A67304" w:rsidRDefault="00706CF4" w:rsidP="00706CF4">
      <w:pPr>
        <w:pStyle w:val="Paragrafoelenco"/>
        <w:numPr>
          <w:ilvl w:val="0"/>
          <w:numId w:val="18"/>
        </w:numPr>
        <w:suppressAutoHyphens w:val="0"/>
        <w:spacing w:after="4" w:line="248" w:lineRule="auto"/>
        <w:ind w:right="133"/>
        <w:jc w:val="both"/>
        <w:rPr>
          <w:rFonts w:ascii="Arial" w:hAnsi="Arial" w:cs="Arial"/>
          <w:b/>
          <w:bCs/>
          <w:sz w:val="20"/>
          <w:szCs w:val="20"/>
        </w:rPr>
      </w:pPr>
      <w:r w:rsidRPr="00A67304">
        <w:rPr>
          <w:rFonts w:ascii="Arial" w:hAnsi="Arial" w:cs="Arial"/>
          <w:b/>
          <w:bCs/>
          <w:sz w:val="20"/>
          <w:szCs w:val="20"/>
        </w:rPr>
        <w:t>Obbligo del conferimento di dati personali. Conseguenze in caso di un eventuale rifiuto.</w:t>
      </w:r>
    </w:p>
    <w:p w14:paraId="5C229727" w14:textId="77777777" w:rsidR="00706CF4" w:rsidRPr="00A67304" w:rsidRDefault="00706CF4" w:rsidP="00706CF4">
      <w:pPr>
        <w:ind w:right="133"/>
        <w:rPr>
          <w:rFonts w:ascii="Arial" w:hAnsi="Arial" w:cs="Arial"/>
          <w:b/>
          <w:bCs/>
          <w:sz w:val="20"/>
          <w:szCs w:val="20"/>
        </w:rPr>
      </w:pPr>
    </w:p>
    <w:p w14:paraId="360D8B5C" w14:textId="0AAA3634" w:rsidR="00706CF4" w:rsidRPr="00A67304" w:rsidRDefault="00706CF4" w:rsidP="0052611C">
      <w:pPr>
        <w:ind w:left="135" w:right="133"/>
        <w:jc w:val="both"/>
        <w:rPr>
          <w:rFonts w:ascii="Arial" w:hAnsi="Arial" w:cs="Arial"/>
          <w:sz w:val="20"/>
          <w:szCs w:val="20"/>
        </w:rPr>
      </w:pPr>
      <w:r w:rsidRPr="00A67304">
        <w:rPr>
          <w:rFonts w:ascii="Arial" w:hAnsi="Arial" w:cs="Arial"/>
          <w:sz w:val="20"/>
          <w:szCs w:val="20"/>
        </w:rPr>
        <w:t>Il conferimento dei Suoi dati personali è necessario e pertanto l'eventuale rifiuto a fornirli in tutto o in parte può dar luogo all'impossibilità per il Titolare di svolgere correttamente tutti gli adempimenti, tra cui l'esecuzione di un compito di interesse pubblico o l'esercizio di pubblici poteri di cui è investito.</w:t>
      </w:r>
    </w:p>
    <w:p w14:paraId="0C03A3DA" w14:textId="77777777" w:rsidR="00706CF4" w:rsidRPr="00A67304" w:rsidRDefault="00706CF4" w:rsidP="00193E22">
      <w:pPr>
        <w:ind w:right="133"/>
        <w:rPr>
          <w:rFonts w:ascii="Arial" w:hAnsi="Arial" w:cs="Arial"/>
          <w:sz w:val="20"/>
          <w:szCs w:val="20"/>
        </w:rPr>
      </w:pPr>
    </w:p>
    <w:p w14:paraId="02B1A82F" w14:textId="77777777" w:rsidR="00706CF4" w:rsidRPr="00A67304" w:rsidRDefault="00706CF4" w:rsidP="00706CF4">
      <w:pPr>
        <w:pStyle w:val="Paragrafoelenco"/>
        <w:numPr>
          <w:ilvl w:val="0"/>
          <w:numId w:val="18"/>
        </w:numPr>
        <w:suppressAutoHyphens w:val="0"/>
        <w:spacing w:after="4" w:line="248" w:lineRule="auto"/>
        <w:ind w:right="133"/>
        <w:jc w:val="both"/>
        <w:rPr>
          <w:rFonts w:ascii="Arial" w:hAnsi="Arial" w:cs="Arial"/>
          <w:b/>
          <w:sz w:val="20"/>
          <w:szCs w:val="20"/>
        </w:rPr>
      </w:pPr>
      <w:r w:rsidRPr="00A67304">
        <w:rPr>
          <w:rFonts w:ascii="Arial" w:hAnsi="Arial" w:cs="Arial"/>
          <w:b/>
          <w:sz w:val="20"/>
          <w:szCs w:val="20"/>
        </w:rPr>
        <w:t>Comunicazione e diffusione a terzi di dati personali.</w:t>
      </w:r>
    </w:p>
    <w:p w14:paraId="748DB936" w14:textId="77777777" w:rsidR="00706CF4" w:rsidRPr="00A67304" w:rsidRDefault="00706CF4" w:rsidP="00706CF4">
      <w:pPr>
        <w:ind w:right="113"/>
        <w:rPr>
          <w:rFonts w:ascii="Arial" w:hAnsi="Arial" w:cs="Arial"/>
          <w:sz w:val="20"/>
          <w:szCs w:val="20"/>
        </w:rPr>
      </w:pPr>
    </w:p>
    <w:p w14:paraId="7C0737EA" w14:textId="77777777" w:rsidR="00706CF4" w:rsidRPr="00A67304" w:rsidRDefault="00706CF4" w:rsidP="0052611C">
      <w:pPr>
        <w:ind w:right="113"/>
        <w:jc w:val="both"/>
        <w:rPr>
          <w:rFonts w:ascii="Arial" w:hAnsi="Arial" w:cs="Arial"/>
          <w:sz w:val="20"/>
          <w:szCs w:val="20"/>
        </w:rPr>
      </w:pPr>
      <w:r w:rsidRPr="00A67304">
        <w:rPr>
          <w:rFonts w:ascii="Arial" w:hAnsi="Arial" w:cs="Arial"/>
          <w:sz w:val="20"/>
          <w:szCs w:val="20"/>
        </w:rPr>
        <w:lastRenderedPageBreak/>
        <w:t>I destinatari dei Suoi dati personali sono stati adeguatamente istruiti per poter trattare i Suoi dati personali, e assicurano il medesimo livello di sicurezza offerto dal Titolare.</w:t>
      </w:r>
    </w:p>
    <w:p w14:paraId="3BF9011F" w14:textId="77777777" w:rsidR="00706CF4" w:rsidRPr="00A67304" w:rsidRDefault="00706CF4" w:rsidP="0052611C">
      <w:pPr>
        <w:ind w:right="133"/>
        <w:jc w:val="both"/>
        <w:rPr>
          <w:rFonts w:ascii="Arial" w:hAnsi="Arial" w:cs="Arial"/>
          <w:sz w:val="20"/>
          <w:szCs w:val="20"/>
        </w:rPr>
      </w:pPr>
    </w:p>
    <w:p w14:paraId="42A0F836" w14:textId="16B90A75" w:rsidR="004E4CD0" w:rsidRPr="00CC6ADC" w:rsidRDefault="004D571F" w:rsidP="00850B55">
      <w:pPr>
        <w:jc w:val="both"/>
        <w:rPr>
          <w:rFonts w:ascii="Arial" w:hAnsi="Arial" w:cs="Arial"/>
          <w:sz w:val="20"/>
          <w:szCs w:val="20"/>
        </w:rPr>
      </w:pPr>
      <w:r w:rsidRPr="00193E22">
        <w:rPr>
          <w:rFonts w:ascii="Arial" w:hAnsi="Arial" w:cs="Arial"/>
          <w:sz w:val="20"/>
          <w:szCs w:val="20"/>
        </w:rPr>
        <w:t>I Suoi dati potranno essere comunicati</w:t>
      </w:r>
      <w:r w:rsidR="00EE4987">
        <w:rPr>
          <w:rFonts w:ascii="Arial" w:hAnsi="Arial" w:cs="Arial"/>
          <w:sz w:val="20"/>
          <w:szCs w:val="20"/>
        </w:rPr>
        <w:t xml:space="preserve">, </w:t>
      </w:r>
      <w:r w:rsidRPr="00193E22">
        <w:rPr>
          <w:rFonts w:ascii="Arial" w:hAnsi="Arial" w:cs="Arial"/>
          <w:sz w:val="20"/>
          <w:szCs w:val="20"/>
        </w:rPr>
        <w:t xml:space="preserve">per obblighi di legge o per finalità istituzionali, ad altri Titolari autonomi di trattamento dei </w:t>
      </w:r>
      <w:r w:rsidRPr="00CC6ADC">
        <w:rPr>
          <w:rFonts w:ascii="Arial" w:hAnsi="Arial" w:cs="Arial"/>
          <w:sz w:val="20"/>
          <w:szCs w:val="20"/>
        </w:rPr>
        <w:t>dati, tra cui</w:t>
      </w:r>
      <w:r w:rsidR="004E4CD0" w:rsidRPr="00CC6ADC">
        <w:rPr>
          <w:rFonts w:ascii="Arial" w:hAnsi="Arial" w:cs="Arial"/>
          <w:sz w:val="20"/>
          <w:szCs w:val="20"/>
        </w:rPr>
        <w:t>:</w:t>
      </w:r>
    </w:p>
    <w:p w14:paraId="71101601" w14:textId="75529370" w:rsidR="004E4CD0" w:rsidRPr="00CC6ADC" w:rsidRDefault="004D571F" w:rsidP="004E4CD0">
      <w:pPr>
        <w:pStyle w:val="Paragrafoelenco"/>
        <w:numPr>
          <w:ilvl w:val="0"/>
          <w:numId w:val="34"/>
        </w:numPr>
        <w:jc w:val="both"/>
        <w:rPr>
          <w:rFonts w:ascii="Arial" w:hAnsi="Arial" w:cs="Arial"/>
          <w:sz w:val="20"/>
          <w:szCs w:val="20"/>
        </w:rPr>
      </w:pPr>
      <w:r w:rsidRPr="00CC6ADC">
        <w:rPr>
          <w:rFonts w:ascii="Arial" w:hAnsi="Arial" w:cs="Arial"/>
          <w:sz w:val="20"/>
          <w:szCs w:val="20"/>
        </w:rPr>
        <w:t>Polizie provinciali</w:t>
      </w:r>
      <w:r w:rsidR="004E4CD0" w:rsidRPr="00CC6ADC">
        <w:rPr>
          <w:rFonts w:ascii="Arial" w:hAnsi="Arial" w:cs="Arial"/>
          <w:sz w:val="20"/>
          <w:szCs w:val="20"/>
        </w:rPr>
        <w:t xml:space="preserve"> e</w:t>
      </w:r>
      <w:r w:rsidR="008F1BF1" w:rsidRPr="00CC6ADC">
        <w:rPr>
          <w:rFonts w:ascii="Arial" w:hAnsi="Arial" w:cs="Arial"/>
          <w:sz w:val="20"/>
          <w:szCs w:val="20"/>
        </w:rPr>
        <w:t xml:space="preserve"> di Città metropolitana</w:t>
      </w:r>
      <w:r w:rsidR="00850B55" w:rsidRPr="00CC6ADC">
        <w:rPr>
          <w:rFonts w:ascii="Arial" w:hAnsi="Arial" w:cs="Arial"/>
          <w:sz w:val="20"/>
          <w:szCs w:val="20"/>
        </w:rPr>
        <w:t>,</w:t>
      </w:r>
      <w:r w:rsidR="004E4CD0" w:rsidRPr="00CC6ADC">
        <w:rPr>
          <w:rFonts w:ascii="Arial" w:hAnsi="Arial" w:cs="Arial"/>
          <w:sz w:val="20"/>
          <w:szCs w:val="20"/>
        </w:rPr>
        <w:t xml:space="preserve"> per l’attività di vigilanza venatoria; </w:t>
      </w:r>
    </w:p>
    <w:p w14:paraId="01410DAB" w14:textId="0D8E870F" w:rsidR="008F1F4A" w:rsidRDefault="009277C8" w:rsidP="008F1F4A">
      <w:pPr>
        <w:pStyle w:val="Paragrafoelenco"/>
        <w:numPr>
          <w:ilvl w:val="0"/>
          <w:numId w:val="34"/>
        </w:numPr>
        <w:jc w:val="both"/>
        <w:rPr>
          <w:rFonts w:ascii="Arial" w:hAnsi="Arial" w:cs="Arial"/>
          <w:sz w:val="20"/>
          <w:szCs w:val="20"/>
        </w:rPr>
      </w:pPr>
      <w:r w:rsidRPr="00CC6ADC">
        <w:rPr>
          <w:rFonts w:ascii="Arial" w:hAnsi="Arial" w:cs="Arial"/>
          <w:sz w:val="20"/>
          <w:szCs w:val="20"/>
        </w:rPr>
        <w:t>Altre amministrazioni</w:t>
      </w:r>
      <w:r w:rsidR="004E4CD0" w:rsidRPr="00CC6ADC">
        <w:rPr>
          <w:rFonts w:ascii="Arial" w:hAnsi="Arial" w:cs="Arial"/>
          <w:sz w:val="20"/>
          <w:szCs w:val="20"/>
        </w:rPr>
        <w:t xml:space="preserve">, per </w:t>
      </w:r>
      <w:r>
        <w:rPr>
          <w:rFonts w:ascii="Arial" w:hAnsi="Arial" w:cs="Arial"/>
          <w:sz w:val="20"/>
          <w:szCs w:val="20"/>
        </w:rPr>
        <w:t>la valutazione di equipollenza del</w:t>
      </w:r>
      <w:r w:rsidR="004E4CD0" w:rsidRPr="00193E22">
        <w:rPr>
          <w:rFonts w:ascii="Arial" w:hAnsi="Arial" w:cs="Arial"/>
          <w:sz w:val="20"/>
          <w:szCs w:val="20"/>
        </w:rPr>
        <w:t>l</w:t>
      </w:r>
      <w:r w:rsidR="009E5CDD">
        <w:rPr>
          <w:rFonts w:ascii="Arial" w:hAnsi="Arial" w:cs="Arial"/>
          <w:sz w:val="20"/>
          <w:szCs w:val="20"/>
        </w:rPr>
        <w:t xml:space="preserve">e abilitazioni </w:t>
      </w:r>
      <w:r w:rsidR="004E4CD0" w:rsidRPr="00193E22">
        <w:rPr>
          <w:rFonts w:ascii="Arial" w:hAnsi="Arial" w:cs="Arial"/>
          <w:sz w:val="20"/>
          <w:szCs w:val="20"/>
        </w:rPr>
        <w:t>di propria competenza</w:t>
      </w:r>
      <w:r w:rsidR="00193E22" w:rsidRPr="00193E22">
        <w:rPr>
          <w:rFonts w:ascii="Arial" w:hAnsi="Arial" w:cs="Arial"/>
          <w:sz w:val="20"/>
          <w:szCs w:val="20"/>
        </w:rPr>
        <w:t>.</w:t>
      </w:r>
    </w:p>
    <w:p w14:paraId="1B65BDE3" w14:textId="77777777" w:rsidR="008F1F4A" w:rsidRPr="008F1F4A" w:rsidRDefault="008F1F4A" w:rsidP="008F1F4A">
      <w:pPr>
        <w:ind w:left="414"/>
        <w:jc w:val="both"/>
        <w:rPr>
          <w:rFonts w:ascii="Arial" w:hAnsi="Arial" w:cs="Arial"/>
          <w:sz w:val="20"/>
          <w:szCs w:val="20"/>
        </w:rPr>
      </w:pPr>
    </w:p>
    <w:p w14:paraId="0707A59E" w14:textId="53D2E5FF" w:rsidR="008F1F4A" w:rsidRPr="00EE4987" w:rsidRDefault="008F1F4A" w:rsidP="009277C8">
      <w:pPr>
        <w:jc w:val="both"/>
        <w:rPr>
          <w:rFonts w:ascii="Arial" w:hAnsi="Arial" w:cs="Arial"/>
          <w:sz w:val="20"/>
          <w:szCs w:val="20"/>
        </w:rPr>
      </w:pPr>
      <w:r w:rsidRPr="00EE4987">
        <w:rPr>
          <w:rFonts w:ascii="Arial" w:hAnsi="Arial" w:cs="Arial"/>
          <w:sz w:val="20"/>
          <w:szCs w:val="20"/>
        </w:rPr>
        <w:t>Le Polizie provinciali e di Città metropolitana Milano potranno, altresì, accedere direttamente ai dati tramite la consultazione dell’</w:t>
      </w:r>
      <w:r w:rsidR="002A6B9A" w:rsidRPr="00EE4987">
        <w:rPr>
          <w:rFonts w:ascii="Arial" w:hAnsi="Arial" w:cs="Arial"/>
          <w:sz w:val="20"/>
          <w:szCs w:val="20"/>
        </w:rPr>
        <w:t>A</w:t>
      </w:r>
      <w:r w:rsidRPr="00EE4987">
        <w:rPr>
          <w:rFonts w:ascii="Arial" w:hAnsi="Arial" w:cs="Arial"/>
          <w:sz w:val="20"/>
          <w:szCs w:val="20"/>
        </w:rPr>
        <w:t>pplicativo caccia, per lo svolgimento delle loro funzioni.</w:t>
      </w:r>
      <w:r w:rsidR="00CC6ADC" w:rsidRPr="00EE4987">
        <w:rPr>
          <w:rFonts w:ascii="Arial" w:hAnsi="Arial" w:cs="Arial"/>
          <w:sz w:val="20"/>
          <w:szCs w:val="20"/>
        </w:rPr>
        <w:t xml:space="preserve"> </w:t>
      </w:r>
    </w:p>
    <w:p w14:paraId="22DA95F2" w14:textId="77777777" w:rsidR="00193E22" w:rsidRPr="00193E22" w:rsidRDefault="00193E22" w:rsidP="0052611C">
      <w:pPr>
        <w:jc w:val="both"/>
        <w:rPr>
          <w:rFonts w:ascii="Arial" w:hAnsi="Arial" w:cs="Arial"/>
          <w:sz w:val="20"/>
          <w:szCs w:val="20"/>
        </w:rPr>
      </w:pPr>
    </w:p>
    <w:p w14:paraId="5AACD881" w14:textId="5F6E3B02" w:rsidR="00706CF4" w:rsidRPr="00193E22" w:rsidRDefault="00706CF4" w:rsidP="0052611C">
      <w:pPr>
        <w:jc w:val="both"/>
        <w:rPr>
          <w:rFonts w:ascii="Arial" w:hAnsi="Arial" w:cs="Arial"/>
          <w:i/>
          <w:sz w:val="20"/>
          <w:szCs w:val="20"/>
        </w:rPr>
      </w:pPr>
      <w:r w:rsidRPr="00193E22">
        <w:rPr>
          <w:rFonts w:ascii="Arial" w:hAnsi="Arial" w:cs="Arial"/>
          <w:sz w:val="20"/>
          <w:szCs w:val="20"/>
        </w:rPr>
        <w:t>I Suoi dati personali non saranno diffusi.</w:t>
      </w:r>
    </w:p>
    <w:p w14:paraId="33FAA953" w14:textId="77777777" w:rsidR="00706CF4" w:rsidRPr="00193E22" w:rsidRDefault="00706CF4" w:rsidP="0052611C">
      <w:pPr>
        <w:ind w:left="125"/>
        <w:jc w:val="both"/>
        <w:rPr>
          <w:rFonts w:ascii="Arial" w:hAnsi="Arial" w:cs="Arial"/>
          <w:i/>
          <w:sz w:val="20"/>
          <w:szCs w:val="20"/>
        </w:rPr>
      </w:pPr>
    </w:p>
    <w:p w14:paraId="323EB48A" w14:textId="0A177531" w:rsidR="00706CF4" w:rsidRPr="00193E22" w:rsidRDefault="00706CF4" w:rsidP="00CC6ADC">
      <w:pPr>
        <w:jc w:val="both"/>
        <w:rPr>
          <w:rFonts w:ascii="Arial" w:hAnsi="Arial" w:cs="Arial"/>
          <w:iCs/>
          <w:sz w:val="20"/>
          <w:szCs w:val="20"/>
        </w:rPr>
      </w:pPr>
      <w:r w:rsidRPr="00193E22">
        <w:rPr>
          <w:rFonts w:ascii="Arial" w:hAnsi="Arial" w:cs="Arial"/>
          <w:iCs/>
          <w:sz w:val="20"/>
          <w:szCs w:val="20"/>
        </w:rPr>
        <w:t xml:space="preserve">Inoltre, i Suoi dati personali vengono comunicati a soggetti terzi, in qualità di Responsabili del trattamento, appositamente nominati, che forniscono al Titolare del trattamento prestazioni o servizi strumentali alle finalità indicate nella presente informativa. </w:t>
      </w:r>
    </w:p>
    <w:p w14:paraId="2AA0CE60" w14:textId="77777777" w:rsidR="00706CF4" w:rsidRPr="00193E22" w:rsidRDefault="00706CF4" w:rsidP="0052611C">
      <w:pPr>
        <w:ind w:left="135" w:right="113"/>
        <w:jc w:val="both"/>
        <w:rPr>
          <w:rFonts w:ascii="Arial" w:hAnsi="Arial" w:cs="Arial"/>
          <w:iCs/>
          <w:sz w:val="20"/>
          <w:szCs w:val="20"/>
        </w:rPr>
      </w:pPr>
    </w:p>
    <w:p w14:paraId="761A1436" w14:textId="07187261" w:rsidR="00706CF4" w:rsidRPr="009277C8" w:rsidRDefault="00706CF4" w:rsidP="009277C8">
      <w:pPr>
        <w:jc w:val="both"/>
        <w:rPr>
          <w:rFonts w:ascii="Arial" w:hAnsi="Arial" w:cs="Arial"/>
          <w:sz w:val="20"/>
          <w:szCs w:val="20"/>
        </w:rPr>
      </w:pPr>
      <w:r w:rsidRPr="00193E22">
        <w:rPr>
          <w:rFonts w:ascii="Arial" w:hAnsi="Arial" w:cs="Arial"/>
          <w:iCs/>
          <w:sz w:val="20"/>
          <w:szCs w:val="20"/>
        </w:rPr>
        <w:t>Il Titolare del trattamento ha nominato</w:t>
      </w:r>
      <w:r w:rsidR="00193E22" w:rsidRPr="00193E22">
        <w:rPr>
          <w:rFonts w:ascii="Arial" w:hAnsi="Arial" w:cs="Arial"/>
          <w:iCs/>
          <w:sz w:val="20"/>
          <w:szCs w:val="20"/>
        </w:rPr>
        <w:t xml:space="preserve"> responsabile del trattamento</w:t>
      </w:r>
      <w:r w:rsidR="009277C8">
        <w:rPr>
          <w:rFonts w:ascii="Arial" w:hAnsi="Arial" w:cs="Arial"/>
          <w:iCs/>
          <w:sz w:val="20"/>
          <w:szCs w:val="20"/>
        </w:rPr>
        <w:t xml:space="preserve"> </w:t>
      </w:r>
      <w:r w:rsidRPr="00193E22">
        <w:rPr>
          <w:rFonts w:ascii="Arial" w:hAnsi="Arial" w:cs="Arial"/>
          <w:iCs/>
          <w:sz w:val="20"/>
          <w:szCs w:val="20"/>
        </w:rPr>
        <w:t>ARIA S</w:t>
      </w:r>
      <w:r w:rsidR="00193E22" w:rsidRPr="00193E22">
        <w:rPr>
          <w:rFonts w:ascii="Arial" w:hAnsi="Arial" w:cs="Arial"/>
          <w:iCs/>
          <w:sz w:val="20"/>
          <w:szCs w:val="20"/>
        </w:rPr>
        <w:t>.</w:t>
      </w:r>
      <w:r w:rsidRPr="00193E22">
        <w:rPr>
          <w:rFonts w:ascii="Arial" w:hAnsi="Arial" w:cs="Arial"/>
          <w:iCs/>
          <w:sz w:val="20"/>
          <w:szCs w:val="20"/>
        </w:rPr>
        <w:t>p</w:t>
      </w:r>
      <w:r w:rsidR="00193E22" w:rsidRPr="00193E22">
        <w:rPr>
          <w:rFonts w:ascii="Arial" w:hAnsi="Arial" w:cs="Arial"/>
          <w:iCs/>
          <w:sz w:val="20"/>
          <w:szCs w:val="20"/>
        </w:rPr>
        <w:t>.</w:t>
      </w:r>
      <w:r w:rsidRPr="00193E22">
        <w:rPr>
          <w:rFonts w:ascii="Arial" w:hAnsi="Arial" w:cs="Arial"/>
          <w:iCs/>
          <w:sz w:val="20"/>
          <w:szCs w:val="20"/>
        </w:rPr>
        <w:t>A</w:t>
      </w:r>
      <w:r w:rsidR="00193E22" w:rsidRPr="00193E22">
        <w:rPr>
          <w:rFonts w:ascii="Arial" w:hAnsi="Arial" w:cs="Arial"/>
          <w:iCs/>
          <w:sz w:val="20"/>
          <w:szCs w:val="20"/>
        </w:rPr>
        <w:t>.</w:t>
      </w:r>
      <w:r w:rsidRPr="00193E22">
        <w:rPr>
          <w:rFonts w:ascii="Arial" w:hAnsi="Arial" w:cs="Arial"/>
          <w:iCs/>
          <w:sz w:val="20"/>
          <w:szCs w:val="20"/>
        </w:rPr>
        <w:t xml:space="preserve"> per la gestione e manutenzione della piattaforma EDMA</w:t>
      </w:r>
      <w:r w:rsidR="00193E22" w:rsidRPr="00193E22">
        <w:rPr>
          <w:rFonts w:ascii="Arial" w:hAnsi="Arial" w:cs="Arial"/>
          <w:iCs/>
          <w:sz w:val="20"/>
          <w:szCs w:val="20"/>
        </w:rPr>
        <w:t xml:space="preserve"> (</w:t>
      </w:r>
      <w:r w:rsidR="00850B55" w:rsidRPr="00193E22">
        <w:rPr>
          <w:rFonts w:ascii="Arial" w:hAnsi="Arial" w:cs="Arial"/>
          <w:iCs/>
          <w:sz w:val="20"/>
          <w:szCs w:val="20"/>
        </w:rPr>
        <w:t xml:space="preserve">utilizzata </w:t>
      </w:r>
      <w:r w:rsidR="004D571F" w:rsidRPr="00193E22">
        <w:rPr>
          <w:rFonts w:ascii="Arial" w:hAnsi="Arial" w:cs="Arial"/>
          <w:iCs/>
          <w:sz w:val="20"/>
          <w:szCs w:val="20"/>
        </w:rPr>
        <w:t>per l’inoltro delle domande di abilitazione</w:t>
      </w:r>
      <w:r w:rsidR="00193E22" w:rsidRPr="00193E22">
        <w:rPr>
          <w:rFonts w:ascii="Arial" w:hAnsi="Arial" w:cs="Arial"/>
          <w:iCs/>
          <w:sz w:val="20"/>
          <w:szCs w:val="20"/>
        </w:rPr>
        <w:t>, per l’istruttoria ed in particolare per</w:t>
      </w:r>
      <w:r w:rsidR="004D571F" w:rsidRPr="00193E22">
        <w:rPr>
          <w:rFonts w:ascii="Arial" w:hAnsi="Arial" w:cs="Arial"/>
          <w:iCs/>
          <w:sz w:val="20"/>
          <w:szCs w:val="20"/>
        </w:rPr>
        <w:t xml:space="preserve"> le comunicazioni con gli interessati</w:t>
      </w:r>
      <w:r w:rsidR="00193E22" w:rsidRPr="00193E22">
        <w:rPr>
          <w:rFonts w:ascii="Arial" w:hAnsi="Arial" w:cs="Arial"/>
          <w:iCs/>
          <w:sz w:val="20"/>
          <w:szCs w:val="20"/>
        </w:rPr>
        <w:t>)</w:t>
      </w:r>
      <w:r w:rsidR="00850B55" w:rsidRPr="00193E22">
        <w:rPr>
          <w:rFonts w:ascii="Arial" w:hAnsi="Arial" w:cs="Arial"/>
          <w:iCs/>
          <w:sz w:val="20"/>
          <w:szCs w:val="20"/>
        </w:rPr>
        <w:t>, nonché</w:t>
      </w:r>
      <w:r w:rsidRPr="00193E22">
        <w:rPr>
          <w:rFonts w:ascii="Arial" w:hAnsi="Arial" w:cs="Arial"/>
          <w:sz w:val="20"/>
          <w:szCs w:val="20"/>
        </w:rPr>
        <w:t xml:space="preserve"> della piattaforma SISCO </w:t>
      </w:r>
      <w:r w:rsidR="00193E22" w:rsidRPr="009277C8">
        <w:rPr>
          <w:rFonts w:ascii="Arial" w:hAnsi="Arial" w:cs="Arial"/>
          <w:sz w:val="20"/>
          <w:szCs w:val="20"/>
        </w:rPr>
        <w:t xml:space="preserve">- </w:t>
      </w:r>
      <w:r w:rsidRPr="009277C8">
        <w:rPr>
          <w:rFonts w:ascii="Arial" w:hAnsi="Arial" w:cs="Arial"/>
          <w:sz w:val="20"/>
          <w:szCs w:val="20"/>
        </w:rPr>
        <w:t>Applicativo cacci</w:t>
      </w:r>
      <w:r w:rsidR="00193E22" w:rsidRPr="009277C8">
        <w:rPr>
          <w:rFonts w:ascii="Arial" w:hAnsi="Arial" w:cs="Arial"/>
          <w:sz w:val="20"/>
          <w:szCs w:val="20"/>
        </w:rPr>
        <w:t>a (</w:t>
      </w:r>
      <w:r w:rsidR="004D571F" w:rsidRPr="009277C8">
        <w:rPr>
          <w:rFonts w:ascii="Arial" w:hAnsi="Arial" w:cs="Arial"/>
          <w:sz w:val="20"/>
          <w:szCs w:val="20"/>
        </w:rPr>
        <w:t xml:space="preserve">per </w:t>
      </w:r>
      <w:r w:rsidR="009277C8">
        <w:rPr>
          <w:rFonts w:ascii="Arial" w:hAnsi="Arial" w:cs="Arial"/>
          <w:sz w:val="20"/>
          <w:szCs w:val="20"/>
        </w:rPr>
        <w:t>l’organizzazione delle sedute d’esame</w:t>
      </w:r>
      <w:r w:rsidR="006E1F51">
        <w:rPr>
          <w:rFonts w:ascii="Arial" w:hAnsi="Arial" w:cs="Arial"/>
          <w:sz w:val="20"/>
          <w:szCs w:val="20"/>
        </w:rPr>
        <w:t xml:space="preserve"> e per l’inserimento nell’elenco degli operatori abilitati</w:t>
      </w:r>
      <w:r w:rsidR="00193E22" w:rsidRPr="009277C8">
        <w:rPr>
          <w:rFonts w:ascii="Arial" w:hAnsi="Arial" w:cs="Arial"/>
          <w:sz w:val="20"/>
          <w:szCs w:val="20"/>
        </w:rPr>
        <w:t>).</w:t>
      </w:r>
    </w:p>
    <w:p w14:paraId="61864590" w14:textId="77777777" w:rsidR="00706CF4" w:rsidRPr="00A67304" w:rsidRDefault="00706CF4" w:rsidP="0052611C">
      <w:pPr>
        <w:ind w:left="135" w:right="113"/>
        <w:jc w:val="both"/>
        <w:rPr>
          <w:rFonts w:ascii="Arial" w:hAnsi="Arial" w:cs="Arial"/>
          <w:iCs/>
          <w:sz w:val="20"/>
          <w:szCs w:val="20"/>
        </w:rPr>
      </w:pPr>
    </w:p>
    <w:p w14:paraId="77279F84" w14:textId="77777777" w:rsidR="00706CF4" w:rsidRPr="00A67304" w:rsidRDefault="00706CF4" w:rsidP="00706CF4">
      <w:pPr>
        <w:pStyle w:val="Paragrafoelenco"/>
        <w:numPr>
          <w:ilvl w:val="0"/>
          <w:numId w:val="18"/>
        </w:numPr>
        <w:suppressAutoHyphens w:val="0"/>
        <w:spacing w:after="4" w:line="248" w:lineRule="auto"/>
        <w:ind w:right="133"/>
        <w:jc w:val="both"/>
        <w:rPr>
          <w:rFonts w:ascii="Arial" w:hAnsi="Arial" w:cs="Arial"/>
          <w:b/>
          <w:sz w:val="20"/>
          <w:szCs w:val="20"/>
        </w:rPr>
      </w:pPr>
      <w:r w:rsidRPr="00A67304">
        <w:rPr>
          <w:rFonts w:ascii="Arial" w:hAnsi="Arial" w:cs="Arial"/>
          <w:b/>
          <w:sz w:val="20"/>
          <w:szCs w:val="20"/>
        </w:rPr>
        <w:t xml:space="preserve">Trasferimenti di dati personali al di fuori dello Spazio Economico Europeo. </w:t>
      </w:r>
    </w:p>
    <w:p w14:paraId="461F94F9" w14:textId="77777777" w:rsidR="00706CF4" w:rsidRPr="00A67304" w:rsidRDefault="00706CF4" w:rsidP="00706CF4">
      <w:pPr>
        <w:ind w:right="133"/>
        <w:rPr>
          <w:rFonts w:ascii="Arial" w:hAnsi="Arial" w:cs="Arial"/>
          <w:bCs/>
          <w:sz w:val="20"/>
          <w:szCs w:val="20"/>
        </w:rPr>
      </w:pPr>
    </w:p>
    <w:p w14:paraId="44A2DE69" w14:textId="77777777" w:rsidR="00706CF4" w:rsidRPr="00A67304" w:rsidRDefault="00706CF4" w:rsidP="0052611C">
      <w:pPr>
        <w:ind w:right="133"/>
        <w:rPr>
          <w:rFonts w:ascii="Arial" w:hAnsi="Arial" w:cs="Arial"/>
          <w:bCs/>
          <w:sz w:val="20"/>
          <w:szCs w:val="20"/>
        </w:rPr>
      </w:pPr>
      <w:r w:rsidRPr="00A67304">
        <w:rPr>
          <w:rFonts w:ascii="Arial" w:hAnsi="Arial" w:cs="Arial"/>
          <w:bCs/>
          <w:sz w:val="20"/>
          <w:szCs w:val="20"/>
        </w:rPr>
        <w:t>I Suoi dati personali non verranno trasferiti al di fuori dello Spazio Economico Europeo.</w:t>
      </w:r>
    </w:p>
    <w:p w14:paraId="373B46B3" w14:textId="77777777" w:rsidR="00706CF4" w:rsidRPr="00A67304" w:rsidRDefault="00706CF4" w:rsidP="00706CF4">
      <w:pPr>
        <w:ind w:left="135" w:right="133"/>
        <w:rPr>
          <w:rFonts w:ascii="Arial" w:hAnsi="Arial" w:cs="Arial"/>
          <w:bCs/>
          <w:sz w:val="20"/>
          <w:szCs w:val="20"/>
        </w:rPr>
      </w:pPr>
    </w:p>
    <w:p w14:paraId="781411B9" w14:textId="77777777" w:rsidR="00706CF4" w:rsidRPr="00A67304" w:rsidRDefault="00706CF4" w:rsidP="00706CF4">
      <w:pPr>
        <w:pStyle w:val="Paragrafoelenco"/>
        <w:numPr>
          <w:ilvl w:val="0"/>
          <w:numId w:val="18"/>
        </w:numPr>
        <w:suppressAutoHyphens w:val="0"/>
        <w:spacing w:after="4" w:line="248" w:lineRule="auto"/>
        <w:ind w:right="133"/>
        <w:jc w:val="both"/>
        <w:rPr>
          <w:rFonts w:ascii="Arial" w:hAnsi="Arial" w:cs="Arial"/>
          <w:b/>
          <w:sz w:val="20"/>
          <w:szCs w:val="20"/>
        </w:rPr>
      </w:pPr>
      <w:r w:rsidRPr="00A67304">
        <w:rPr>
          <w:rFonts w:ascii="Arial" w:hAnsi="Arial" w:cs="Arial"/>
          <w:b/>
          <w:sz w:val="20"/>
          <w:szCs w:val="20"/>
        </w:rPr>
        <w:t xml:space="preserve">Tempi di conservazione. </w:t>
      </w:r>
    </w:p>
    <w:p w14:paraId="34F8D819" w14:textId="77777777" w:rsidR="00706CF4" w:rsidRPr="00A67304" w:rsidRDefault="00706CF4" w:rsidP="00706CF4">
      <w:pPr>
        <w:pStyle w:val="Paragrafoelenco"/>
        <w:ind w:left="969" w:right="133"/>
        <w:rPr>
          <w:rFonts w:ascii="Arial" w:hAnsi="Arial" w:cs="Arial"/>
          <w:b/>
          <w:sz w:val="20"/>
          <w:szCs w:val="20"/>
        </w:rPr>
      </w:pPr>
    </w:p>
    <w:p w14:paraId="5E2AF932" w14:textId="15852455" w:rsidR="00706CF4" w:rsidRPr="00A67304" w:rsidRDefault="00706CF4" w:rsidP="00446BA1">
      <w:pPr>
        <w:spacing w:after="160" w:line="259" w:lineRule="auto"/>
        <w:jc w:val="both"/>
        <w:rPr>
          <w:rFonts w:ascii="Arial" w:hAnsi="Arial" w:cs="Arial"/>
          <w:iCs/>
          <w:sz w:val="20"/>
          <w:szCs w:val="20"/>
        </w:rPr>
      </w:pPr>
      <w:r w:rsidRPr="00446BA1">
        <w:rPr>
          <w:rFonts w:ascii="Arial" w:hAnsi="Arial" w:cs="Arial"/>
          <w:iCs/>
          <w:sz w:val="20"/>
          <w:szCs w:val="20"/>
        </w:rPr>
        <w:t>I suoi dati saranno conservati</w:t>
      </w:r>
      <w:r w:rsidR="0052611C" w:rsidRPr="00446BA1">
        <w:rPr>
          <w:rFonts w:ascii="Arial" w:hAnsi="Arial" w:cs="Arial"/>
          <w:iCs/>
          <w:sz w:val="20"/>
          <w:szCs w:val="20"/>
        </w:rPr>
        <w:t>,</w:t>
      </w:r>
      <w:r w:rsidRPr="00446BA1">
        <w:rPr>
          <w:rFonts w:ascii="Arial" w:hAnsi="Arial" w:cs="Arial"/>
          <w:iCs/>
          <w:sz w:val="20"/>
          <w:szCs w:val="20"/>
        </w:rPr>
        <w:t xml:space="preserve"> </w:t>
      </w:r>
      <w:r w:rsidR="0052611C" w:rsidRPr="00446BA1">
        <w:rPr>
          <w:rFonts w:ascii="Arial" w:hAnsi="Arial" w:cs="Arial"/>
          <w:iCs/>
          <w:sz w:val="20"/>
          <w:szCs w:val="20"/>
        </w:rPr>
        <w:t xml:space="preserve">per finalità di controllo, </w:t>
      </w:r>
      <w:r w:rsidR="009D70BE" w:rsidRPr="00446BA1">
        <w:rPr>
          <w:rFonts w:ascii="Arial" w:hAnsi="Arial" w:cs="Arial"/>
          <w:iCs/>
          <w:sz w:val="20"/>
          <w:szCs w:val="20"/>
        </w:rPr>
        <w:t>per</w:t>
      </w:r>
      <w:r w:rsidR="00EE4987">
        <w:rPr>
          <w:rFonts w:ascii="Arial" w:hAnsi="Arial" w:cs="Arial"/>
          <w:iCs/>
          <w:sz w:val="20"/>
          <w:szCs w:val="20"/>
        </w:rPr>
        <w:t xml:space="preserve"> due mesi dalla data di cessazione dell’attività da parte del cittadino.</w:t>
      </w:r>
    </w:p>
    <w:p w14:paraId="31A6ECEC" w14:textId="77777777" w:rsidR="00706CF4" w:rsidRPr="00A67304" w:rsidRDefault="00706CF4" w:rsidP="00706CF4">
      <w:pPr>
        <w:pStyle w:val="Paragrafoelenco"/>
        <w:numPr>
          <w:ilvl w:val="0"/>
          <w:numId w:val="18"/>
        </w:numPr>
        <w:suppressAutoHyphens w:val="0"/>
        <w:spacing w:after="4" w:line="248" w:lineRule="auto"/>
        <w:ind w:right="133"/>
        <w:jc w:val="both"/>
        <w:rPr>
          <w:rFonts w:ascii="Arial" w:hAnsi="Arial" w:cs="Arial"/>
          <w:b/>
          <w:sz w:val="20"/>
          <w:szCs w:val="20"/>
        </w:rPr>
      </w:pPr>
      <w:r w:rsidRPr="00A67304">
        <w:rPr>
          <w:rFonts w:ascii="Arial" w:hAnsi="Arial" w:cs="Arial"/>
          <w:b/>
          <w:sz w:val="20"/>
          <w:szCs w:val="20"/>
        </w:rPr>
        <w:t>I diritti degli interessati.</w:t>
      </w:r>
    </w:p>
    <w:p w14:paraId="6BDBF9F1" w14:textId="77777777" w:rsidR="00706CF4" w:rsidRPr="00A67304" w:rsidRDefault="00706CF4" w:rsidP="00706CF4">
      <w:pPr>
        <w:ind w:left="720" w:right="133"/>
        <w:rPr>
          <w:rFonts w:ascii="Arial" w:hAnsi="Arial" w:cs="Arial"/>
          <w:sz w:val="20"/>
          <w:szCs w:val="20"/>
        </w:rPr>
      </w:pPr>
    </w:p>
    <w:p w14:paraId="71107514" w14:textId="77777777" w:rsidR="00706CF4" w:rsidRPr="00A67304" w:rsidRDefault="00706CF4" w:rsidP="0052611C">
      <w:pPr>
        <w:ind w:right="133"/>
        <w:jc w:val="both"/>
        <w:rPr>
          <w:rFonts w:ascii="Arial" w:hAnsi="Arial" w:cs="Arial"/>
          <w:sz w:val="20"/>
          <w:szCs w:val="20"/>
        </w:rPr>
      </w:pPr>
      <w:r w:rsidRPr="00A67304">
        <w:rPr>
          <w:rFonts w:ascii="Arial" w:hAnsi="Arial" w:cs="Arial"/>
          <w:sz w:val="20"/>
          <w:szCs w:val="20"/>
        </w:rPr>
        <w:t>Lei potrà esercitare, in ogni momento, ove applicabili, i diritti di cui agli artt. da 15 a 22 del Regolamento UE 679/2016, attraverso una richiesta da inoltrare all'attenzione del Titolare del trattamento.</w:t>
      </w:r>
    </w:p>
    <w:p w14:paraId="1F687B13" w14:textId="77777777" w:rsidR="00706CF4" w:rsidRPr="00A67304" w:rsidRDefault="00706CF4" w:rsidP="0052611C">
      <w:pPr>
        <w:ind w:right="133"/>
        <w:jc w:val="both"/>
        <w:rPr>
          <w:rFonts w:ascii="Arial" w:hAnsi="Arial" w:cs="Arial"/>
          <w:sz w:val="20"/>
          <w:szCs w:val="20"/>
        </w:rPr>
      </w:pPr>
      <w:r w:rsidRPr="00A67304">
        <w:rPr>
          <w:rFonts w:ascii="Arial" w:hAnsi="Arial" w:cs="Arial"/>
          <w:sz w:val="20"/>
          <w:szCs w:val="20"/>
        </w:rPr>
        <w:t>Tuttavia, Le specifichiamo che, in base a determinate misure legislative introdotte dal diritto nazionale, il Titolare del trattamento, in alcune circostanze, potrà limitare la portata degli obblighi e dei diritti, così come precisato dall’art. 23 del Regolamento e dall’art. 2-undecies del Codice Privacy.</w:t>
      </w:r>
    </w:p>
    <w:p w14:paraId="064656A8" w14:textId="77777777" w:rsidR="00706CF4" w:rsidRPr="00A67304" w:rsidRDefault="00706CF4" w:rsidP="0052611C">
      <w:pPr>
        <w:ind w:right="133"/>
        <w:rPr>
          <w:rFonts w:ascii="Arial" w:hAnsi="Arial" w:cs="Arial"/>
          <w:sz w:val="20"/>
          <w:szCs w:val="20"/>
        </w:rPr>
      </w:pPr>
      <w:r w:rsidRPr="00A67304">
        <w:rPr>
          <w:rFonts w:ascii="Arial" w:hAnsi="Arial" w:cs="Arial"/>
          <w:sz w:val="20"/>
          <w:szCs w:val="20"/>
        </w:rPr>
        <w:t>Di seguito i diritti riconosciuti:</w:t>
      </w:r>
    </w:p>
    <w:p w14:paraId="53771AD6" w14:textId="77777777" w:rsidR="00706CF4" w:rsidRPr="00A67304" w:rsidRDefault="00706CF4" w:rsidP="00706CF4">
      <w:pPr>
        <w:ind w:left="135" w:right="133"/>
        <w:rPr>
          <w:rFonts w:ascii="Arial" w:hAnsi="Arial" w:cs="Arial"/>
          <w:sz w:val="20"/>
          <w:szCs w:val="20"/>
        </w:rPr>
      </w:pPr>
      <w:r w:rsidRPr="00A67304">
        <w:rPr>
          <w:rFonts w:ascii="Arial" w:hAnsi="Arial" w:cs="Arial"/>
          <w:sz w:val="20"/>
          <w:szCs w:val="20"/>
        </w:rPr>
        <w:t>•</w:t>
      </w:r>
      <w:r w:rsidRPr="00A67304">
        <w:rPr>
          <w:rFonts w:ascii="Arial" w:hAnsi="Arial" w:cs="Arial"/>
          <w:sz w:val="20"/>
          <w:szCs w:val="20"/>
        </w:rPr>
        <w:tab/>
      </w:r>
      <w:r w:rsidRPr="00A67304">
        <w:rPr>
          <w:rFonts w:ascii="Arial" w:hAnsi="Arial" w:cs="Arial"/>
          <w:b/>
          <w:bCs/>
          <w:sz w:val="20"/>
          <w:szCs w:val="20"/>
        </w:rPr>
        <w:t>Diritto di accesso</w:t>
      </w:r>
      <w:r w:rsidRPr="00A67304">
        <w:rPr>
          <w:rFonts w:ascii="Arial" w:hAnsi="Arial" w:cs="Arial"/>
          <w:sz w:val="20"/>
          <w:szCs w:val="20"/>
        </w:rPr>
        <w:t xml:space="preserve"> </w:t>
      </w:r>
      <w:r w:rsidRPr="00A67304">
        <w:rPr>
          <w:rFonts w:ascii="Arial" w:hAnsi="Arial" w:cs="Arial"/>
          <w:b/>
          <w:bCs/>
          <w:sz w:val="20"/>
          <w:szCs w:val="20"/>
        </w:rPr>
        <w:t>(art. 15)</w:t>
      </w:r>
    </w:p>
    <w:p w14:paraId="1B4D593D" w14:textId="77777777" w:rsidR="00706CF4" w:rsidRPr="00A67304" w:rsidRDefault="00706CF4" w:rsidP="00706CF4">
      <w:pPr>
        <w:ind w:left="135" w:right="133"/>
        <w:rPr>
          <w:rFonts w:ascii="Arial" w:hAnsi="Arial" w:cs="Arial"/>
          <w:sz w:val="20"/>
          <w:szCs w:val="20"/>
        </w:rPr>
      </w:pPr>
      <w:r w:rsidRPr="00A67304">
        <w:rPr>
          <w:rFonts w:ascii="Arial" w:hAnsi="Arial" w:cs="Arial"/>
          <w:sz w:val="20"/>
          <w:szCs w:val="20"/>
        </w:rPr>
        <w:t>•</w:t>
      </w:r>
      <w:r w:rsidRPr="00A67304">
        <w:rPr>
          <w:rFonts w:ascii="Arial" w:hAnsi="Arial" w:cs="Arial"/>
          <w:sz w:val="20"/>
          <w:szCs w:val="20"/>
        </w:rPr>
        <w:tab/>
      </w:r>
      <w:r w:rsidRPr="00A67304">
        <w:rPr>
          <w:rFonts w:ascii="Arial" w:hAnsi="Arial" w:cs="Arial"/>
          <w:b/>
          <w:bCs/>
          <w:sz w:val="20"/>
          <w:szCs w:val="20"/>
        </w:rPr>
        <w:t>Diritto alla rettifica (art. 16)</w:t>
      </w:r>
    </w:p>
    <w:p w14:paraId="0165364E" w14:textId="77777777" w:rsidR="00706CF4" w:rsidRPr="00A67304" w:rsidRDefault="00706CF4" w:rsidP="00706CF4">
      <w:pPr>
        <w:ind w:left="135" w:right="133"/>
        <w:rPr>
          <w:rFonts w:ascii="Arial" w:hAnsi="Arial" w:cs="Arial"/>
          <w:sz w:val="20"/>
          <w:szCs w:val="20"/>
        </w:rPr>
      </w:pPr>
      <w:r w:rsidRPr="00A67304">
        <w:rPr>
          <w:rFonts w:ascii="Arial" w:hAnsi="Arial" w:cs="Arial"/>
          <w:sz w:val="20"/>
          <w:szCs w:val="20"/>
        </w:rPr>
        <w:t>•</w:t>
      </w:r>
      <w:r w:rsidRPr="00A67304">
        <w:rPr>
          <w:rFonts w:ascii="Arial" w:hAnsi="Arial" w:cs="Arial"/>
          <w:sz w:val="20"/>
          <w:szCs w:val="20"/>
        </w:rPr>
        <w:tab/>
      </w:r>
      <w:r w:rsidRPr="00A67304">
        <w:rPr>
          <w:rFonts w:ascii="Arial" w:hAnsi="Arial" w:cs="Arial"/>
          <w:b/>
          <w:bCs/>
          <w:sz w:val="20"/>
          <w:szCs w:val="20"/>
        </w:rPr>
        <w:t>Diritto alla limitazione del trattamento</w:t>
      </w:r>
      <w:r w:rsidRPr="00A67304">
        <w:rPr>
          <w:rFonts w:ascii="Arial" w:hAnsi="Arial" w:cs="Arial"/>
          <w:sz w:val="20"/>
          <w:szCs w:val="20"/>
        </w:rPr>
        <w:t xml:space="preserve"> </w:t>
      </w:r>
      <w:r w:rsidRPr="00A67304">
        <w:rPr>
          <w:rFonts w:ascii="Arial" w:hAnsi="Arial" w:cs="Arial"/>
          <w:b/>
          <w:bCs/>
          <w:sz w:val="20"/>
          <w:szCs w:val="20"/>
        </w:rPr>
        <w:t>(art. 18)</w:t>
      </w:r>
    </w:p>
    <w:p w14:paraId="22E10A35" w14:textId="77777777" w:rsidR="00706CF4" w:rsidRPr="00A67304" w:rsidRDefault="00706CF4" w:rsidP="00706CF4">
      <w:pPr>
        <w:ind w:left="135" w:right="133"/>
        <w:rPr>
          <w:rFonts w:ascii="Arial" w:hAnsi="Arial" w:cs="Arial"/>
          <w:sz w:val="20"/>
          <w:szCs w:val="20"/>
        </w:rPr>
      </w:pPr>
      <w:r w:rsidRPr="00A67304">
        <w:rPr>
          <w:rFonts w:ascii="Arial" w:hAnsi="Arial" w:cs="Arial"/>
          <w:sz w:val="20"/>
          <w:szCs w:val="20"/>
        </w:rPr>
        <w:t>•</w:t>
      </w:r>
      <w:r w:rsidRPr="00A67304">
        <w:rPr>
          <w:rFonts w:ascii="Arial" w:hAnsi="Arial" w:cs="Arial"/>
          <w:sz w:val="20"/>
          <w:szCs w:val="20"/>
        </w:rPr>
        <w:tab/>
      </w:r>
      <w:r w:rsidRPr="00A67304">
        <w:rPr>
          <w:rFonts w:ascii="Arial" w:hAnsi="Arial" w:cs="Arial"/>
          <w:b/>
          <w:bCs/>
          <w:sz w:val="20"/>
          <w:szCs w:val="20"/>
        </w:rPr>
        <w:t>Diritto di opposizione</w:t>
      </w:r>
      <w:r w:rsidRPr="00A67304">
        <w:rPr>
          <w:rFonts w:ascii="Arial" w:hAnsi="Arial" w:cs="Arial"/>
          <w:sz w:val="20"/>
          <w:szCs w:val="20"/>
        </w:rPr>
        <w:t xml:space="preserve"> </w:t>
      </w:r>
      <w:r w:rsidRPr="00A67304">
        <w:rPr>
          <w:rFonts w:ascii="Arial" w:hAnsi="Arial" w:cs="Arial"/>
          <w:b/>
          <w:bCs/>
          <w:sz w:val="20"/>
          <w:szCs w:val="20"/>
        </w:rPr>
        <w:t>(artt. 21 e 22)</w:t>
      </w:r>
    </w:p>
    <w:p w14:paraId="2E514BC1" w14:textId="77777777" w:rsidR="00706CF4" w:rsidRPr="00A67304" w:rsidRDefault="00706CF4" w:rsidP="00706CF4">
      <w:pPr>
        <w:ind w:left="197"/>
        <w:rPr>
          <w:rFonts w:ascii="Arial" w:hAnsi="Arial" w:cs="Arial"/>
          <w:sz w:val="20"/>
          <w:szCs w:val="20"/>
        </w:rPr>
      </w:pPr>
    </w:p>
    <w:p w14:paraId="7FD3E870" w14:textId="29CB73F8" w:rsidR="00706CF4" w:rsidRPr="004D571F" w:rsidRDefault="00706CF4" w:rsidP="0052611C">
      <w:pPr>
        <w:jc w:val="both"/>
        <w:rPr>
          <w:rFonts w:ascii="Arial" w:hAnsi="Arial" w:cs="Arial"/>
          <w:color w:val="0070C0"/>
          <w:sz w:val="20"/>
          <w:szCs w:val="20"/>
        </w:rPr>
      </w:pPr>
      <w:r w:rsidRPr="00A67304">
        <w:rPr>
          <w:rFonts w:ascii="Arial" w:hAnsi="Arial" w:cs="Arial"/>
          <w:sz w:val="20"/>
          <w:szCs w:val="20"/>
        </w:rPr>
        <w:t xml:space="preserve">Il Titolare del trattamento potrà essere contattato al seguente indirizzo: agricoltura@pec.regione.lombardia.it, oppure a mezzo posta raccomandata all'indirizzo Piazza Città di Lombardia,1 - 20124 Milano, all'attenzione del Direttore della Direzione Generale </w:t>
      </w:r>
      <w:r w:rsidRPr="00193E22">
        <w:rPr>
          <w:rFonts w:ascii="Arial" w:hAnsi="Arial" w:cs="Arial"/>
          <w:sz w:val="20"/>
          <w:szCs w:val="20"/>
        </w:rPr>
        <w:t>Agricoltura</w:t>
      </w:r>
      <w:r w:rsidR="00193E22" w:rsidRPr="00193E22">
        <w:rPr>
          <w:rFonts w:ascii="Arial" w:hAnsi="Arial" w:cs="Arial"/>
          <w:sz w:val="20"/>
          <w:szCs w:val="20"/>
        </w:rPr>
        <w:t xml:space="preserve">, </w:t>
      </w:r>
      <w:r w:rsidR="00A300ED">
        <w:rPr>
          <w:rFonts w:ascii="Arial" w:hAnsi="Arial" w:cs="Arial"/>
          <w:sz w:val="20"/>
          <w:szCs w:val="20"/>
        </w:rPr>
        <w:t>S</w:t>
      </w:r>
      <w:r w:rsidR="004D571F" w:rsidRPr="00193E22">
        <w:rPr>
          <w:rFonts w:ascii="Arial" w:hAnsi="Arial" w:cs="Arial"/>
          <w:sz w:val="20"/>
          <w:szCs w:val="20"/>
        </w:rPr>
        <w:t xml:space="preserve">ovranità Alimentare e </w:t>
      </w:r>
      <w:r w:rsidR="00A300ED">
        <w:rPr>
          <w:rFonts w:ascii="Arial" w:hAnsi="Arial" w:cs="Arial"/>
          <w:sz w:val="20"/>
          <w:szCs w:val="20"/>
        </w:rPr>
        <w:t>F</w:t>
      </w:r>
      <w:r w:rsidR="004D571F" w:rsidRPr="00193E22">
        <w:rPr>
          <w:rFonts w:ascii="Arial" w:hAnsi="Arial" w:cs="Arial"/>
          <w:sz w:val="20"/>
          <w:szCs w:val="20"/>
        </w:rPr>
        <w:t>oreste</w:t>
      </w:r>
      <w:r w:rsidR="00850B55" w:rsidRPr="00193E22">
        <w:rPr>
          <w:rFonts w:ascii="Arial" w:hAnsi="Arial" w:cs="Arial"/>
          <w:sz w:val="20"/>
          <w:szCs w:val="20"/>
        </w:rPr>
        <w:t>.</w:t>
      </w:r>
    </w:p>
    <w:p w14:paraId="7F891784" w14:textId="77777777" w:rsidR="00706CF4" w:rsidRPr="004D571F" w:rsidRDefault="00706CF4" w:rsidP="00706CF4">
      <w:pPr>
        <w:rPr>
          <w:rFonts w:ascii="Arial" w:hAnsi="Arial" w:cs="Arial"/>
          <w:color w:val="0070C0"/>
          <w:sz w:val="20"/>
          <w:szCs w:val="20"/>
        </w:rPr>
      </w:pPr>
    </w:p>
    <w:p w14:paraId="49583118" w14:textId="77777777" w:rsidR="00706CF4" w:rsidRPr="00A67304" w:rsidRDefault="00706CF4" w:rsidP="00706CF4">
      <w:pPr>
        <w:ind w:left="135" w:right="133"/>
        <w:rPr>
          <w:rFonts w:ascii="Arial" w:hAnsi="Arial" w:cs="Arial"/>
          <w:sz w:val="20"/>
          <w:szCs w:val="20"/>
        </w:rPr>
      </w:pPr>
    </w:p>
    <w:p w14:paraId="57602F39" w14:textId="77777777" w:rsidR="00706CF4" w:rsidRPr="00A67304" w:rsidRDefault="00706CF4" w:rsidP="00706CF4">
      <w:pPr>
        <w:pStyle w:val="Paragrafoelenco"/>
        <w:numPr>
          <w:ilvl w:val="0"/>
          <w:numId w:val="18"/>
        </w:numPr>
        <w:suppressAutoHyphens w:val="0"/>
        <w:spacing w:after="4" w:line="248" w:lineRule="auto"/>
        <w:ind w:right="133"/>
        <w:jc w:val="both"/>
        <w:rPr>
          <w:rFonts w:ascii="Arial" w:hAnsi="Arial" w:cs="Arial"/>
          <w:sz w:val="20"/>
          <w:szCs w:val="20"/>
        </w:rPr>
      </w:pPr>
      <w:r w:rsidRPr="00A67304">
        <w:rPr>
          <w:rFonts w:ascii="Arial" w:hAnsi="Arial" w:cs="Arial"/>
          <w:b/>
          <w:bCs/>
          <w:sz w:val="20"/>
          <w:szCs w:val="20"/>
        </w:rPr>
        <w:t>Reclamo all’Autorità di controllo.</w:t>
      </w:r>
      <w:r w:rsidRPr="00A67304">
        <w:rPr>
          <w:rFonts w:ascii="Arial" w:hAnsi="Arial" w:cs="Arial"/>
          <w:sz w:val="20"/>
          <w:szCs w:val="20"/>
        </w:rPr>
        <w:t xml:space="preserve">  </w:t>
      </w:r>
    </w:p>
    <w:p w14:paraId="20007ED1" w14:textId="77777777" w:rsidR="00706CF4" w:rsidRPr="00A67304" w:rsidRDefault="00706CF4" w:rsidP="00706CF4">
      <w:pPr>
        <w:ind w:left="125" w:right="133"/>
        <w:rPr>
          <w:rFonts w:ascii="Arial" w:hAnsi="Arial" w:cs="Arial"/>
          <w:sz w:val="20"/>
          <w:szCs w:val="20"/>
        </w:rPr>
      </w:pPr>
    </w:p>
    <w:p w14:paraId="4E0DDAFC" w14:textId="77777777" w:rsidR="00706CF4" w:rsidRPr="00A67304" w:rsidRDefault="00706CF4" w:rsidP="0052611C">
      <w:pPr>
        <w:ind w:right="133"/>
        <w:jc w:val="both"/>
        <w:rPr>
          <w:rFonts w:ascii="Arial" w:hAnsi="Arial" w:cs="Arial"/>
          <w:sz w:val="20"/>
          <w:szCs w:val="20"/>
        </w:rPr>
      </w:pPr>
      <w:r w:rsidRPr="00A67304">
        <w:rPr>
          <w:rFonts w:ascii="Arial" w:hAnsi="Arial" w:cs="Arial"/>
          <w:sz w:val="20"/>
          <w:szCs w:val="20"/>
        </w:rPr>
        <w:t>Qualora ritenga che il trattamento dei Suoi dati personali avvenga in violazione di quanto previsto dalla normativa vigente, Lei ha il diritto di proporre reclamo al Garante (</w:t>
      </w:r>
      <w:hyperlink r:id="rId6" w:history="1">
        <w:r w:rsidRPr="00A67304">
          <w:rPr>
            <w:rStyle w:val="Collegamentoipertestuale"/>
            <w:rFonts w:ascii="Arial" w:hAnsi="Arial" w:cs="Arial"/>
            <w:sz w:val="20"/>
            <w:szCs w:val="20"/>
          </w:rPr>
          <w:t>www.garanteprivacy.it</w:t>
        </w:r>
      </w:hyperlink>
      <w:r w:rsidRPr="00A67304">
        <w:rPr>
          <w:rFonts w:ascii="Arial" w:hAnsi="Arial" w:cs="Arial"/>
          <w:sz w:val="20"/>
          <w:szCs w:val="20"/>
        </w:rPr>
        <w:t>), come previsto dall'art. 77 del Regolamento, o di adire le opportune sedi giudiziarie ai sensi art. 79 del Regolamento.</w:t>
      </w:r>
    </w:p>
    <w:p w14:paraId="0496E532" w14:textId="77777777" w:rsidR="00706CF4" w:rsidRPr="00A67304" w:rsidRDefault="00706CF4" w:rsidP="00706CF4">
      <w:pPr>
        <w:widowControl w:val="0"/>
        <w:tabs>
          <w:tab w:val="left" w:pos="529"/>
        </w:tabs>
        <w:autoSpaceDE w:val="0"/>
        <w:autoSpaceDN w:val="0"/>
        <w:ind w:left="125"/>
        <w:outlineLvl w:val="0"/>
        <w:rPr>
          <w:rFonts w:ascii="Arial" w:hAnsi="Arial" w:cs="Arial"/>
          <w:b/>
          <w:sz w:val="20"/>
          <w:szCs w:val="20"/>
        </w:rPr>
      </w:pPr>
    </w:p>
    <w:p w14:paraId="2BE35501" w14:textId="77777777" w:rsidR="00706CF4" w:rsidRPr="00A67304" w:rsidRDefault="00706CF4" w:rsidP="00706CF4">
      <w:pPr>
        <w:pStyle w:val="Paragrafoelenco"/>
        <w:widowControl w:val="0"/>
        <w:numPr>
          <w:ilvl w:val="0"/>
          <w:numId w:val="18"/>
        </w:numPr>
        <w:tabs>
          <w:tab w:val="left" w:pos="529"/>
        </w:tabs>
        <w:suppressAutoHyphens w:val="0"/>
        <w:autoSpaceDE w:val="0"/>
        <w:autoSpaceDN w:val="0"/>
        <w:outlineLvl w:val="0"/>
        <w:rPr>
          <w:rFonts w:ascii="Arial" w:hAnsi="Arial" w:cs="Arial"/>
          <w:b/>
          <w:bCs/>
          <w:sz w:val="20"/>
          <w:szCs w:val="20"/>
          <w:lang w:eastAsia="en-US"/>
        </w:rPr>
      </w:pPr>
      <w:r w:rsidRPr="00A67304">
        <w:rPr>
          <w:rFonts w:ascii="Arial" w:hAnsi="Arial" w:cs="Arial"/>
          <w:b/>
          <w:bCs/>
          <w:sz w:val="20"/>
          <w:szCs w:val="20"/>
          <w:lang w:eastAsia="en-US"/>
        </w:rPr>
        <w:t>Il Responsabile della Protezione dei Dati.</w:t>
      </w:r>
    </w:p>
    <w:p w14:paraId="4B40D6C9" w14:textId="77777777" w:rsidR="00706CF4" w:rsidRPr="00A67304" w:rsidRDefault="00706CF4" w:rsidP="00706CF4">
      <w:pPr>
        <w:widowControl w:val="0"/>
        <w:tabs>
          <w:tab w:val="left" w:pos="529"/>
        </w:tabs>
        <w:autoSpaceDE w:val="0"/>
        <w:autoSpaceDN w:val="0"/>
        <w:outlineLvl w:val="0"/>
        <w:rPr>
          <w:rFonts w:ascii="Arial" w:hAnsi="Arial" w:cs="Arial"/>
          <w:b/>
          <w:bCs/>
          <w:sz w:val="20"/>
          <w:szCs w:val="20"/>
          <w:lang w:eastAsia="en-US"/>
        </w:rPr>
      </w:pPr>
    </w:p>
    <w:p w14:paraId="117CCB8B" w14:textId="77777777" w:rsidR="00706CF4" w:rsidRPr="00A67304" w:rsidRDefault="00706CF4" w:rsidP="0052611C">
      <w:pPr>
        <w:ind w:right="133"/>
        <w:jc w:val="both"/>
        <w:rPr>
          <w:rFonts w:ascii="Arial" w:hAnsi="Arial" w:cs="Arial"/>
          <w:sz w:val="20"/>
          <w:szCs w:val="20"/>
        </w:rPr>
      </w:pPr>
      <w:r w:rsidRPr="00A67304">
        <w:rPr>
          <w:rFonts w:ascii="Arial" w:hAnsi="Arial" w:cs="Arial"/>
          <w:sz w:val="20"/>
          <w:szCs w:val="20"/>
        </w:rPr>
        <w:t xml:space="preserve">Il Titolare del trattamento ha nominato un Responsabile della Protezione dei dati (RPD) che potrà essere contattato al seguente indirizzo e-mail: </w:t>
      </w:r>
      <w:hyperlink r:id="rId7" w:history="1">
        <w:r w:rsidRPr="00A67304">
          <w:rPr>
            <w:rStyle w:val="Collegamentoipertestuale"/>
            <w:rFonts w:ascii="Arial" w:hAnsi="Arial" w:cs="Arial"/>
            <w:sz w:val="20"/>
            <w:szCs w:val="20"/>
          </w:rPr>
          <w:t>rpd@regione.lombardia.it</w:t>
        </w:r>
      </w:hyperlink>
      <w:r w:rsidRPr="00A67304">
        <w:rPr>
          <w:rStyle w:val="Collegamentoipertestuale"/>
          <w:rFonts w:ascii="Arial" w:hAnsi="Arial" w:cs="Arial"/>
          <w:sz w:val="20"/>
          <w:szCs w:val="20"/>
        </w:rPr>
        <w:t>.</w:t>
      </w:r>
    </w:p>
    <w:p w14:paraId="7B9943E5" w14:textId="77777777" w:rsidR="00706CF4" w:rsidRPr="00A67304" w:rsidRDefault="00706CF4" w:rsidP="00706CF4">
      <w:pPr>
        <w:ind w:left="197" w:right="133"/>
        <w:rPr>
          <w:rFonts w:ascii="Arial" w:hAnsi="Arial" w:cs="Arial"/>
          <w:sz w:val="20"/>
          <w:szCs w:val="20"/>
        </w:rPr>
      </w:pPr>
    </w:p>
    <w:p w14:paraId="41CEB56E" w14:textId="77777777" w:rsidR="00706CF4" w:rsidRPr="00A67304" w:rsidRDefault="00706CF4" w:rsidP="00706CF4">
      <w:pPr>
        <w:pStyle w:val="Paragrafoelenco"/>
        <w:widowControl w:val="0"/>
        <w:numPr>
          <w:ilvl w:val="0"/>
          <w:numId w:val="18"/>
        </w:numPr>
        <w:tabs>
          <w:tab w:val="left" w:pos="529"/>
        </w:tabs>
        <w:suppressAutoHyphens w:val="0"/>
        <w:autoSpaceDE w:val="0"/>
        <w:autoSpaceDN w:val="0"/>
        <w:outlineLvl w:val="0"/>
        <w:rPr>
          <w:rFonts w:ascii="Arial" w:hAnsi="Arial" w:cs="Arial"/>
          <w:b/>
          <w:bCs/>
          <w:sz w:val="20"/>
          <w:szCs w:val="20"/>
          <w:lang w:eastAsia="en-US"/>
        </w:rPr>
      </w:pPr>
      <w:r w:rsidRPr="00A67304">
        <w:rPr>
          <w:rFonts w:ascii="Arial" w:hAnsi="Arial" w:cs="Arial"/>
          <w:b/>
          <w:bCs/>
          <w:sz w:val="20"/>
          <w:szCs w:val="20"/>
          <w:lang w:eastAsia="en-US"/>
        </w:rPr>
        <w:t>Modifiche.</w:t>
      </w:r>
    </w:p>
    <w:p w14:paraId="321325F0" w14:textId="77777777" w:rsidR="00706CF4" w:rsidRPr="00A67304" w:rsidRDefault="00706CF4" w:rsidP="00706CF4">
      <w:pPr>
        <w:widowControl w:val="0"/>
        <w:autoSpaceDE w:val="0"/>
        <w:autoSpaceDN w:val="0"/>
        <w:spacing w:before="10"/>
        <w:rPr>
          <w:rFonts w:ascii="Arial" w:eastAsia="Arial MT" w:hAnsi="Arial" w:cs="Arial"/>
          <w:b/>
          <w:sz w:val="20"/>
          <w:szCs w:val="20"/>
          <w:lang w:eastAsia="en-US"/>
        </w:rPr>
      </w:pPr>
    </w:p>
    <w:p w14:paraId="23A32E06" w14:textId="77777777" w:rsidR="00706CF4" w:rsidRPr="00A67304" w:rsidRDefault="00706CF4" w:rsidP="0052611C">
      <w:pPr>
        <w:widowControl w:val="0"/>
        <w:autoSpaceDE w:val="0"/>
        <w:autoSpaceDN w:val="0"/>
        <w:ind w:right="218"/>
        <w:jc w:val="both"/>
        <w:rPr>
          <w:rFonts w:ascii="Arial" w:eastAsia="Arial MT" w:hAnsi="Arial" w:cs="Arial"/>
          <w:color w:val="00000A"/>
          <w:sz w:val="20"/>
          <w:szCs w:val="20"/>
          <w:lang w:eastAsia="en-US"/>
        </w:rPr>
      </w:pPr>
      <w:r w:rsidRPr="00A67304">
        <w:rPr>
          <w:rFonts w:ascii="Arial" w:eastAsia="Arial MT" w:hAnsi="Arial" w:cs="Arial"/>
          <w:color w:val="00000A"/>
          <w:sz w:val="20"/>
          <w:szCs w:val="20"/>
          <w:lang w:eastAsia="en-US"/>
        </w:rPr>
        <w:t>Il Titolare si riserva di aggiornare la presente informativa, anche in vista di future modifiche della normativa in materia di protezione dei dati personali.</w:t>
      </w:r>
    </w:p>
    <w:p w14:paraId="46295ABF" w14:textId="77777777" w:rsidR="00706CF4" w:rsidRPr="00A67304" w:rsidRDefault="00706CF4" w:rsidP="00706CF4">
      <w:pPr>
        <w:widowControl w:val="0"/>
        <w:autoSpaceDE w:val="0"/>
        <w:autoSpaceDN w:val="0"/>
        <w:ind w:left="125" w:right="218"/>
        <w:rPr>
          <w:rFonts w:ascii="Arial" w:eastAsia="Arial MT" w:hAnsi="Arial" w:cs="Arial"/>
          <w:sz w:val="20"/>
          <w:szCs w:val="20"/>
          <w:lang w:eastAsia="en-US"/>
        </w:rPr>
      </w:pPr>
    </w:p>
    <w:p w14:paraId="562DC937" w14:textId="1DC78C01" w:rsidR="00345C03" w:rsidRPr="001649EE" w:rsidRDefault="00706CF4" w:rsidP="001649EE">
      <w:pPr>
        <w:widowControl w:val="0"/>
        <w:autoSpaceDE w:val="0"/>
        <w:autoSpaceDN w:val="0"/>
        <w:ind w:left="125"/>
        <w:rPr>
          <w:rFonts w:ascii="Arial" w:eastAsia="Arial MT" w:hAnsi="Arial" w:cs="Arial"/>
          <w:color w:val="00000A"/>
          <w:sz w:val="20"/>
          <w:szCs w:val="20"/>
          <w:lang w:eastAsia="en-US"/>
        </w:rPr>
      </w:pPr>
      <w:r w:rsidRPr="00A67304">
        <w:rPr>
          <w:rFonts w:ascii="Arial" w:eastAsia="Arial MT" w:hAnsi="Arial" w:cs="Arial"/>
          <w:color w:val="00000A"/>
          <w:sz w:val="20"/>
          <w:szCs w:val="20"/>
          <w:lang w:eastAsia="en-US"/>
        </w:rPr>
        <w:t>Ultimo</w:t>
      </w:r>
      <w:r w:rsidRPr="00A67304">
        <w:rPr>
          <w:rFonts w:ascii="Arial" w:eastAsia="Arial MT" w:hAnsi="Arial" w:cs="Arial"/>
          <w:color w:val="00000A"/>
          <w:spacing w:val="-4"/>
          <w:sz w:val="20"/>
          <w:szCs w:val="20"/>
          <w:lang w:eastAsia="en-US"/>
        </w:rPr>
        <w:t xml:space="preserve"> </w:t>
      </w:r>
      <w:r w:rsidRPr="00A67304">
        <w:rPr>
          <w:rFonts w:ascii="Arial" w:eastAsia="Arial MT" w:hAnsi="Arial" w:cs="Arial"/>
          <w:color w:val="00000A"/>
          <w:sz w:val="20"/>
          <w:szCs w:val="20"/>
          <w:lang w:eastAsia="en-US"/>
        </w:rPr>
        <w:t xml:space="preserve">aggiornamento: </w:t>
      </w:r>
      <w:r w:rsidR="00A97350">
        <w:rPr>
          <w:rFonts w:ascii="Arial" w:eastAsia="Arial MT" w:hAnsi="Arial" w:cs="Arial"/>
          <w:color w:val="00000A"/>
          <w:sz w:val="20"/>
          <w:szCs w:val="20"/>
          <w:lang w:eastAsia="en-US"/>
        </w:rPr>
        <w:t>16.01.2024</w:t>
      </w:r>
    </w:p>
    <w:sectPr w:rsidR="00345C03" w:rsidRPr="001649EE" w:rsidSect="0084638F">
      <w:pgSz w:w="11906" w:h="16838"/>
      <w:pgMar w:top="851" w:right="849" w:bottom="709"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Courier New"/>
    <w:charset w:val="00"/>
    <w:family w:val="auto"/>
    <w:pitch w:val="variable"/>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1887B8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970283629" o:spid="_x0000_i1025" type="#_x0000_t75" style="width:9.85pt;height:9.85pt;visibility:visible;mso-wrap-style:square">
            <v:imagedata r:id="rId1" o:title=""/>
          </v:shape>
        </w:pict>
      </mc:Choice>
      <mc:Fallback>
        <w:drawing>
          <wp:inline distT="0" distB="0" distL="0" distR="0" wp14:anchorId="6D758130" wp14:editId="4FE9F709">
            <wp:extent cx="125095" cy="125095"/>
            <wp:effectExtent l="0" t="0" r="0" b="0"/>
            <wp:docPr id="970283629" name="Immagine 970283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5095" cy="125095"/>
                    </a:xfrm>
                    <a:prstGeom prst="rect">
                      <a:avLst/>
                    </a:prstGeom>
                    <a:noFill/>
                    <a:ln>
                      <a:noFill/>
                    </a:ln>
                  </pic:spPr>
                </pic:pic>
              </a:graphicData>
            </a:graphic>
          </wp:inline>
        </w:drawing>
      </mc:Fallback>
    </mc:AlternateContent>
  </w:numPicBullet>
  <w:numPicBullet w:numPicBulletId="1">
    <mc:AlternateContent>
      <mc:Choice Requires="v">
        <w:pict>
          <v:shape w14:anchorId="2F87E5AE" id="Immagine 625814048" o:spid="_x0000_i1025" type="#_x0000_t75" style="width:9.85pt;height:9.85pt;visibility:visible;mso-wrap-style:square">
            <v:imagedata r:id="rId3" o:title=""/>
          </v:shape>
        </w:pict>
      </mc:Choice>
      <mc:Fallback>
        <w:drawing>
          <wp:inline distT="0" distB="0" distL="0" distR="0" wp14:anchorId="5DB703FC" wp14:editId="5120D414">
            <wp:extent cx="125095" cy="125095"/>
            <wp:effectExtent l="0" t="0" r="0" b="0"/>
            <wp:docPr id="625814048" name="Immagine 625814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5095" cy="125095"/>
                    </a:xfrm>
                    <a:prstGeom prst="rect">
                      <a:avLst/>
                    </a:prstGeom>
                    <a:noFill/>
                    <a:ln>
                      <a:noFill/>
                    </a:ln>
                  </pic:spPr>
                </pic:pic>
              </a:graphicData>
            </a:graphic>
          </wp:inline>
        </w:drawing>
      </mc:Fallback>
    </mc:AlternateContent>
  </w:numPicBullet>
  <w:abstractNum w:abstractNumId="0" w15:restartNumberingAfterBreak="0">
    <w:nsid w:val="84D6D4D1"/>
    <w:multiLevelType w:val="hybridMultilevel"/>
    <w:tmpl w:val="91DD932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none"/>
      <w:pStyle w:val="Titolo1"/>
      <w:suff w:val="nothing"/>
      <w:lvlText w:val=""/>
      <w:lvlJc w:val="left"/>
      <w:pPr>
        <w:tabs>
          <w:tab w:val="num" w:pos="432"/>
        </w:tabs>
        <w:ind w:left="432" w:hanging="432"/>
      </w:pPr>
    </w:lvl>
    <w:lvl w:ilvl="1">
      <w:start w:val="1"/>
      <w:numFmt w:val="none"/>
      <w:pStyle w:val="Titolo2"/>
      <w:suff w:val="nothing"/>
      <w:lvlText w:val=""/>
      <w:lvlJc w:val="left"/>
      <w:pPr>
        <w:tabs>
          <w:tab w:val="num" w:pos="576"/>
        </w:tabs>
        <w:ind w:left="576" w:hanging="576"/>
      </w:pPr>
    </w:lvl>
    <w:lvl w:ilvl="2">
      <w:start w:val="1"/>
      <w:numFmt w:val="none"/>
      <w:pStyle w:val="Titolo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singleLevel"/>
    <w:tmpl w:val="00000002"/>
    <w:name w:val="WW8Num3"/>
    <w:lvl w:ilvl="0">
      <w:start w:val="1"/>
      <w:numFmt w:val="bullet"/>
      <w:lvlText w:val=""/>
      <w:lvlJc w:val="left"/>
      <w:pPr>
        <w:tabs>
          <w:tab w:val="num" w:pos="720"/>
        </w:tabs>
        <w:ind w:left="720" w:hanging="360"/>
      </w:pPr>
      <w:rPr>
        <w:rFonts w:ascii="Wingdings" w:hAnsi="Wingdings" w:cs="Wingdings"/>
      </w:rPr>
    </w:lvl>
  </w:abstractNum>
  <w:abstractNum w:abstractNumId="3" w15:restartNumberingAfterBreak="0">
    <w:nsid w:val="00000005"/>
    <w:multiLevelType w:val="multilevel"/>
    <w:tmpl w:val="00000005"/>
    <w:name w:val="WW8Num5"/>
    <w:lvl w:ilvl="0">
      <w:start w:val="2"/>
      <w:numFmt w:val="decimal"/>
      <w:lvlText w:val="%1."/>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rPr>
        <w:rFonts w:ascii="Wingdings" w:hAnsi="Wingdings" w:cs="Wingdings" w:hint="default"/>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15:restartNumberingAfterBreak="0">
    <w:nsid w:val="00000008"/>
    <w:multiLevelType w:val="multilevel"/>
    <w:tmpl w:val="00000008"/>
    <w:name w:val="WW8Num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15:restartNumberingAfterBreak="0">
    <w:nsid w:val="06D71941"/>
    <w:multiLevelType w:val="hybridMultilevel"/>
    <w:tmpl w:val="F44A781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78067BF"/>
    <w:multiLevelType w:val="hybridMultilevel"/>
    <w:tmpl w:val="36001ECC"/>
    <w:lvl w:ilvl="0" w:tplc="CFC689C8">
      <w:numFmt w:val="bullet"/>
      <w:lvlText w:val="-"/>
      <w:lvlJc w:val="left"/>
      <w:pPr>
        <w:ind w:left="606" w:hanging="360"/>
      </w:pPr>
      <w:rPr>
        <w:rFonts w:ascii="Times New Roman" w:eastAsia="Times New Roman" w:hAnsi="Times New Roman" w:cs="Times New Roman" w:hint="default"/>
      </w:rPr>
    </w:lvl>
    <w:lvl w:ilvl="1" w:tplc="04100003" w:tentative="1">
      <w:start w:val="1"/>
      <w:numFmt w:val="bullet"/>
      <w:lvlText w:val="o"/>
      <w:lvlJc w:val="left"/>
      <w:pPr>
        <w:ind w:left="1326" w:hanging="360"/>
      </w:pPr>
      <w:rPr>
        <w:rFonts w:ascii="Courier New" w:hAnsi="Courier New" w:cs="Courier New" w:hint="default"/>
      </w:rPr>
    </w:lvl>
    <w:lvl w:ilvl="2" w:tplc="04100005" w:tentative="1">
      <w:start w:val="1"/>
      <w:numFmt w:val="bullet"/>
      <w:lvlText w:val=""/>
      <w:lvlJc w:val="left"/>
      <w:pPr>
        <w:ind w:left="2046" w:hanging="360"/>
      </w:pPr>
      <w:rPr>
        <w:rFonts w:ascii="Wingdings" w:hAnsi="Wingdings" w:hint="default"/>
      </w:rPr>
    </w:lvl>
    <w:lvl w:ilvl="3" w:tplc="04100001" w:tentative="1">
      <w:start w:val="1"/>
      <w:numFmt w:val="bullet"/>
      <w:lvlText w:val=""/>
      <w:lvlJc w:val="left"/>
      <w:pPr>
        <w:ind w:left="2766" w:hanging="360"/>
      </w:pPr>
      <w:rPr>
        <w:rFonts w:ascii="Symbol" w:hAnsi="Symbol" w:hint="default"/>
      </w:rPr>
    </w:lvl>
    <w:lvl w:ilvl="4" w:tplc="04100003" w:tentative="1">
      <w:start w:val="1"/>
      <w:numFmt w:val="bullet"/>
      <w:lvlText w:val="o"/>
      <w:lvlJc w:val="left"/>
      <w:pPr>
        <w:ind w:left="3486" w:hanging="360"/>
      </w:pPr>
      <w:rPr>
        <w:rFonts w:ascii="Courier New" w:hAnsi="Courier New" w:cs="Courier New" w:hint="default"/>
      </w:rPr>
    </w:lvl>
    <w:lvl w:ilvl="5" w:tplc="04100005" w:tentative="1">
      <w:start w:val="1"/>
      <w:numFmt w:val="bullet"/>
      <w:lvlText w:val=""/>
      <w:lvlJc w:val="left"/>
      <w:pPr>
        <w:ind w:left="4206" w:hanging="360"/>
      </w:pPr>
      <w:rPr>
        <w:rFonts w:ascii="Wingdings" w:hAnsi="Wingdings" w:hint="default"/>
      </w:rPr>
    </w:lvl>
    <w:lvl w:ilvl="6" w:tplc="04100001" w:tentative="1">
      <w:start w:val="1"/>
      <w:numFmt w:val="bullet"/>
      <w:lvlText w:val=""/>
      <w:lvlJc w:val="left"/>
      <w:pPr>
        <w:ind w:left="4926" w:hanging="360"/>
      </w:pPr>
      <w:rPr>
        <w:rFonts w:ascii="Symbol" w:hAnsi="Symbol" w:hint="default"/>
      </w:rPr>
    </w:lvl>
    <w:lvl w:ilvl="7" w:tplc="04100003" w:tentative="1">
      <w:start w:val="1"/>
      <w:numFmt w:val="bullet"/>
      <w:lvlText w:val="o"/>
      <w:lvlJc w:val="left"/>
      <w:pPr>
        <w:ind w:left="5646" w:hanging="360"/>
      </w:pPr>
      <w:rPr>
        <w:rFonts w:ascii="Courier New" w:hAnsi="Courier New" w:cs="Courier New" w:hint="default"/>
      </w:rPr>
    </w:lvl>
    <w:lvl w:ilvl="8" w:tplc="04100005" w:tentative="1">
      <w:start w:val="1"/>
      <w:numFmt w:val="bullet"/>
      <w:lvlText w:val=""/>
      <w:lvlJc w:val="left"/>
      <w:pPr>
        <w:ind w:left="6366" w:hanging="360"/>
      </w:pPr>
      <w:rPr>
        <w:rFonts w:ascii="Wingdings" w:hAnsi="Wingdings" w:hint="default"/>
      </w:rPr>
    </w:lvl>
  </w:abstractNum>
  <w:abstractNum w:abstractNumId="7" w15:restartNumberingAfterBreak="0">
    <w:nsid w:val="0C217042"/>
    <w:multiLevelType w:val="hybridMultilevel"/>
    <w:tmpl w:val="CA0CB48E"/>
    <w:lvl w:ilvl="0" w:tplc="5504060E">
      <w:start w:val="1"/>
      <w:numFmt w:val="bullet"/>
      <w:lvlText w:val=""/>
      <w:lvlPicBulletId w:val="0"/>
      <w:lvlJc w:val="left"/>
      <w:pPr>
        <w:tabs>
          <w:tab w:val="num" w:pos="720"/>
        </w:tabs>
        <w:ind w:left="720" w:hanging="360"/>
      </w:pPr>
      <w:rPr>
        <w:rFonts w:ascii="Symbol" w:hAnsi="Symbol" w:hint="default"/>
      </w:rPr>
    </w:lvl>
    <w:lvl w:ilvl="1" w:tplc="8A5A102C" w:tentative="1">
      <w:start w:val="1"/>
      <w:numFmt w:val="bullet"/>
      <w:lvlText w:val=""/>
      <w:lvlJc w:val="left"/>
      <w:pPr>
        <w:tabs>
          <w:tab w:val="num" w:pos="1440"/>
        </w:tabs>
        <w:ind w:left="1440" w:hanging="360"/>
      </w:pPr>
      <w:rPr>
        <w:rFonts w:ascii="Symbol" w:hAnsi="Symbol" w:hint="default"/>
      </w:rPr>
    </w:lvl>
    <w:lvl w:ilvl="2" w:tplc="B8F054A2" w:tentative="1">
      <w:start w:val="1"/>
      <w:numFmt w:val="bullet"/>
      <w:lvlText w:val=""/>
      <w:lvlJc w:val="left"/>
      <w:pPr>
        <w:tabs>
          <w:tab w:val="num" w:pos="2160"/>
        </w:tabs>
        <w:ind w:left="2160" w:hanging="360"/>
      </w:pPr>
      <w:rPr>
        <w:rFonts w:ascii="Symbol" w:hAnsi="Symbol" w:hint="default"/>
      </w:rPr>
    </w:lvl>
    <w:lvl w:ilvl="3" w:tplc="1A6E33E4" w:tentative="1">
      <w:start w:val="1"/>
      <w:numFmt w:val="bullet"/>
      <w:lvlText w:val=""/>
      <w:lvlJc w:val="left"/>
      <w:pPr>
        <w:tabs>
          <w:tab w:val="num" w:pos="2880"/>
        </w:tabs>
        <w:ind w:left="2880" w:hanging="360"/>
      </w:pPr>
      <w:rPr>
        <w:rFonts w:ascii="Symbol" w:hAnsi="Symbol" w:hint="default"/>
      </w:rPr>
    </w:lvl>
    <w:lvl w:ilvl="4" w:tplc="FDDECD72" w:tentative="1">
      <w:start w:val="1"/>
      <w:numFmt w:val="bullet"/>
      <w:lvlText w:val=""/>
      <w:lvlJc w:val="left"/>
      <w:pPr>
        <w:tabs>
          <w:tab w:val="num" w:pos="3600"/>
        </w:tabs>
        <w:ind w:left="3600" w:hanging="360"/>
      </w:pPr>
      <w:rPr>
        <w:rFonts w:ascii="Symbol" w:hAnsi="Symbol" w:hint="default"/>
      </w:rPr>
    </w:lvl>
    <w:lvl w:ilvl="5" w:tplc="08D0935E" w:tentative="1">
      <w:start w:val="1"/>
      <w:numFmt w:val="bullet"/>
      <w:lvlText w:val=""/>
      <w:lvlJc w:val="left"/>
      <w:pPr>
        <w:tabs>
          <w:tab w:val="num" w:pos="4320"/>
        </w:tabs>
        <w:ind w:left="4320" w:hanging="360"/>
      </w:pPr>
      <w:rPr>
        <w:rFonts w:ascii="Symbol" w:hAnsi="Symbol" w:hint="default"/>
      </w:rPr>
    </w:lvl>
    <w:lvl w:ilvl="6" w:tplc="17440A8A" w:tentative="1">
      <w:start w:val="1"/>
      <w:numFmt w:val="bullet"/>
      <w:lvlText w:val=""/>
      <w:lvlJc w:val="left"/>
      <w:pPr>
        <w:tabs>
          <w:tab w:val="num" w:pos="5040"/>
        </w:tabs>
        <w:ind w:left="5040" w:hanging="360"/>
      </w:pPr>
      <w:rPr>
        <w:rFonts w:ascii="Symbol" w:hAnsi="Symbol" w:hint="default"/>
      </w:rPr>
    </w:lvl>
    <w:lvl w:ilvl="7" w:tplc="AF3E6418" w:tentative="1">
      <w:start w:val="1"/>
      <w:numFmt w:val="bullet"/>
      <w:lvlText w:val=""/>
      <w:lvlJc w:val="left"/>
      <w:pPr>
        <w:tabs>
          <w:tab w:val="num" w:pos="5760"/>
        </w:tabs>
        <w:ind w:left="5760" w:hanging="360"/>
      </w:pPr>
      <w:rPr>
        <w:rFonts w:ascii="Symbol" w:hAnsi="Symbol" w:hint="default"/>
      </w:rPr>
    </w:lvl>
    <w:lvl w:ilvl="8" w:tplc="4D42623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62779EF"/>
    <w:multiLevelType w:val="hybridMultilevel"/>
    <w:tmpl w:val="6B68EFD6"/>
    <w:lvl w:ilvl="0" w:tplc="E4066D7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4C42431"/>
    <w:multiLevelType w:val="hybridMultilevel"/>
    <w:tmpl w:val="370C10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9696B01"/>
    <w:multiLevelType w:val="hybridMultilevel"/>
    <w:tmpl w:val="41AA7C94"/>
    <w:lvl w:ilvl="0" w:tplc="0410000F">
      <w:start w:val="1"/>
      <w:numFmt w:val="decimal"/>
      <w:lvlText w:val="%1."/>
      <w:lvlJc w:val="left"/>
      <w:pPr>
        <w:ind w:left="969" w:hanging="360"/>
      </w:pPr>
    </w:lvl>
    <w:lvl w:ilvl="1" w:tplc="04100019" w:tentative="1">
      <w:start w:val="1"/>
      <w:numFmt w:val="lowerLetter"/>
      <w:lvlText w:val="%2."/>
      <w:lvlJc w:val="left"/>
      <w:pPr>
        <w:ind w:left="1689" w:hanging="360"/>
      </w:pPr>
    </w:lvl>
    <w:lvl w:ilvl="2" w:tplc="0410001B" w:tentative="1">
      <w:start w:val="1"/>
      <w:numFmt w:val="lowerRoman"/>
      <w:lvlText w:val="%3."/>
      <w:lvlJc w:val="right"/>
      <w:pPr>
        <w:ind w:left="2409" w:hanging="180"/>
      </w:pPr>
    </w:lvl>
    <w:lvl w:ilvl="3" w:tplc="0410000F" w:tentative="1">
      <w:start w:val="1"/>
      <w:numFmt w:val="decimal"/>
      <w:lvlText w:val="%4."/>
      <w:lvlJc w:val="left"/>
      <w:pPr>
        <w:ind w:left="3129" w:hanging="360"/>
      </w:pPr>
    </w:lvl>
    <w:lvl w:ilvl="4" w:tplc="04100019" w:tentative="1">
      <w:start w:val="1"/>
      <w:numFmt w:val="lowerLetter"/>
      <w:lvlText w:val="%5."/>
      <w:lvlJc w:val="left"/>
      <w:pPr>
        <w:ind w:left="3849" w:hanging="360"/>
      </w:pPr>
    </w:lvl>
    <w:lvl w:ilvl="5" w:tplc="0410001B" w:tentative="1">
      <w:start w:val="1"/>
      <w:numFmt w:val="lowerRoman"/>
      <w:lvlText w:val="%6."/>
      <w:lvlJc w:val="right"/>
      <w:pPr>
        <w:ind w:left="4569" w:hanging="180"/>
      </w:pPr>
    </w:lvl>
    <w:lvl w:ilvl="6" w:tplc="0410000F" w:tentative="1">
      <w:start w:val="1"/>
      <w:numFmt w:val="decimal"/>
      <w:lvlText w:val="%7."/>
      <w:lvlJc w:val="left"/>
      <w:pPr>
        <w:ind w:left="5289" w:hanging="360"/>
      </w:pPr>
    </w:lvl>
    <w:lvl w:ilvl="7" w:tplc="04100019" w:tentative="1">
      <w:start w:val="1"/>
      <w:numFmt w:val="lowerLetter"/>
      <w:lvlText w:val="%8."/>
      <w:lvlJc w:val="left"/>
      <w:pPr>
        <w:ind w:left="6009" w:hanging="360"/>
      </w:pPr>
    </w:lvl>
    <w:lvl w:ilvl="8" w:tplc="0410001B" w:tentative="1">
      <w:start w:val="1"/>
      <w:numFmt w:val="lowerRoman"/>
      <w:lvlText w:val="%9."/>
      <w:lvlJc w:val="right"/>
      <w:pPr>
        <w:ind w:left="6729" w:hanging="180"/>
      </w:pPr>
    </w:lvl>
  </w:abstractNum>
  <w:abstractNum w:abstractNumId="11" w15:restartNumberingAfterBreak="0">
    <w:nsid w:val="2C531D3D"/>
    <w:multiLevelType w:val="hybridMultilevel"/>
    <w:tmpl w:val="E140D6F8"/>
    <w:lvl w:ilvl="0" w:tplc="9C4CB8C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D53179C"/>
    <w:multiLevelType w:val="hybridMultilevel"/>
    <w:tmpl w:val="CAD0185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1721666"/>
    <w:multiLevelType w:val="hybridMultilevel"/>
    <w:tmpl w:val="C382CBF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1C87E11"/>
    <w:multiLevelType w:val="hybridMultilevel"/>
    <w:tmpl w:val="2F30B4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50B3071"/>
    <w:multiLevelType w:val="hybridMultilevel"/>
    <w:tmpl w:val="FEC6B2B6"/>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97E4952"/>
    <w:multiLevelType w:val="hybridMultilevel"/>
    <w:tmpl w:val="C3367980"/>
    <w:lvl w:ilvl="0" w:tplc="0D66492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1AA5845"/>
    <w:multiLevelType w:val="hybridMultilevel"/>
    <w:tmpl w:val="F35C93BA"/>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2904B9A"/>
    <w:multiLevelType w:val="hybridMultilevel"/>
    <w:tmpl w:val="20FEF6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434306D"/>
    <w:multiLevelType w:val="hybridMultilevel"/>
    <w:tmpl w:val="D4B0DF0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6097EDC"/>
    <w:multiLevelType w:val="hybridMultilevel"/>
    <w:tmpl w:val="00CC08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74F6723"/>
    <w:multiLevelType w:val="hybridMultilevel"/>
    <w:tmpl w:val="FD34525E"/>
    <w:lvl w:ilvl="0" w:tplc="371A392C">
      <w:start w:val="1"/>
      <w:numFmt w:val="bullet"/>
      <w:lvlText w:val=""/>
      <w:lvlPicBulletId w:val="1"/>
      <w:lvlJc w:val="left"/>
      <w:pPr>
        <w:tabs>
          <w:tab w:val="num" w:pos="720"/>
        </w:tabs>
        <w:ind w:left="720" w:hanging="360"/>
      </w:pPr>
      <w:rPr>
        <w:rFonts w:ascii="Symbol" w:hAnsi="Symbol" w:hint="default"/>
      </w:rPr>
    </w:lvl>
    <w:lvl w:ilvl="1" w:tplc="D19CC5C2" w:tentative="1">
      <w:start w:val="1"/>
      <w:numFmt w:val="bullet"/>
      <w:lvlText w:val=""/>
      <w:lvlJc w:val="left"/>
      <w:pPr>
        <w:tabs>
          <w:tab w:val="num" w:pos="1440"/>
        </w:tabs>
        <w:ind w:left="1440" w:hanging="360"/>
      </w:pPr>
      <w:rPr>
        <w:rFonts w:ascii="Symbol" w:hAnsi="Symbol" w:hint="default"/>
      </w:rPr>
    </w:lvl>
    <w:lvl w:ilvl="2" w:tplc="1E96CAAE" w:tentative="1">
      <w:start w:val="1"/>
      <w:numFmt w:val="bullet"/>
      <w:lvlText w:val=""/>
      <w:lvlJc w:val="left"/>
      <w:pPr>
        <w:tabs>
          <w:tab w:val="num" w:pos="2160"/>
        </w:tabs>
        <w:ind w:left="2160" w:hanging="360"/>
      </w:pPr>
      <w:rPr>
        <w:rFonts w:ascii="Symbol" w:hAnsi="Symbol" w:hint="default"/>
      </w:rPr>
    </w:lvl>
    <w:lvl w:ilvl="3" w:tplc="0940321A" w:tentative="1">
      <w:start w:val="1"/>
      <w:numFmt w:val="bullet"/>
      <w:lvlText w:val=""/>
      <w:lvlJc w:val="left"/>
      <w:pPr>
        <w:tabs>
          <w:tab w:val="num" w:pos="2880"/>
        </w:tabs>
        <w:ind w:left="2880" w:hanging="360"/>
      </w:pPr>
      <w:rPr>
        <w:rFonts w:ascii="Symbol" w:hAnsi="Symbol" w:hint="default"/>
      </w:rPr>
    </w:lvl>
    <w:lvl w:ilvl="4" w:tplc="8174AA92" w:tentative="1">
      <w:start w:val="1"/>
      <w:numFmt w:val="bullet"/>
      <w:lvlText w:val=""/>
      <w:lvlJc w:val="left"/>
      <w:pPr>
        <w:tabs>
          <w:tab w:val="num" w:pos="3600"/>
        </w:tabs>
        <w:ind w:left="3600" w:hanging="360"/>
      </w:pPr>
      <w:rPr>
        <w:rFonts w:ascii="Symbol" w:hAnsi="Symbol" w:hint="default"/>
      </w:rPr>
    </w:lvl>
    <w:lvl w:ilvl="5" w:tplc="4AC27A32" w:tentative="1">
      <w:start w:val="1"/>
      <w:numFmt w:val="bullet"/>
      <w:lvlText w:val=""/>
      <w:lvlJc w:val="left"/>
      <w:pPr>
        <w:tabs>
          <w:tab w:val="num" w:pos="4320"/>
        </w:tabs>
        <w:ind w:left="4320" w:hanging="360"/>
      </w:pPr>
      <w:rPr>
        <w:rFonts w:ascii="Symbol" w:hAnsi="Symbol" w:hint="default"/>
      </w:rPr>
    </w:lvl>
    <w:lvl w:ilvl="6" w:tplc="73587352" w:tentative="1">
      <w:start w:val="1"/>
      <w:numFmt w:val="bullet"/>
      <w:lvlText w:val=""/>
      <w:lvlJc w:val="left"/>
      <w:pPr>
        <w:tabs>
          <w:tab w:val="num" w:pos="5040"/>
        </w:tabs>
        <w:ind w:left="5040" w:hanging="360"/>
      </w:pPr>
      <w:rPr>
        <w:rFonts w:ascii="Symbol" w:hAnsi="Symbol" w:hint="default"/>
      </w:rPr>
    </w:lvl>
    <w:lvl w:ilvl="7" w:tplc="A1DC2148" w:tentative="1">
      <w:start w:val="1"/>
      <w:numFmt w:val="bullet"/>
      <w:lvlText w:val=""/>
      <w:lvlJc w:val="left"/>
      <w:pPr>
        <w:tabs>
          <w:tab w:val="num" w:pos="5760"/>
        </w:tabs>
        <w:ind w:left="5760" w:hanging="360"/>
      </w:pPr>
      <w:rPr>
        <w:rFonts w:ascii="Symbol" w:hAnsi="Symbol" w:hint="default"/>
      </w:rPr>
    </w:lvl>
    <w:lvl w:ilvl="8" w:tplc="33F6DCE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8756C7A"/>
    <w:multiLevelType w:val="hybridMultilevel"/>
    <w:tmpl w:val="85184D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B54117C"/>
    <w:multiLevelType w:val="hybridMultilevel"/>
    <w:tmpl w:val="E3DADBB8"/>
    <w:lvl w:ilvl="0" w:tplc="04100001">
      <w:start w:val="1"/>
      <w:numFmt w:val="bullet"/>
      <w:lvlText w:val=""/>
      <w:lvlJc w:val="left"/>
      <w:pPr>
        <w:ind w:left="774" w:hanging="360"/>
      </w:pPr>
      <w:rPr>
        <w:rFonts w:ascii="Symbol" w:hAnsi="Symbol" w:hint="default"/>
      </w:rPr>
    </w:lvl>
    <w:lvl w:ilvl="1" w:tplc="04100003" w:tentative="1">
      <w:start w:val="1"/>
      <w:numFmt w:val="bullet"/>
      <w:lvlText w:val="o"/>
      <w:lvlJc w:val="left"/>
      <w:pPr>
        <w:ind w:left="1494" w:hanging="360"/>
      </w:pPr>
      <w:rPr>
        <w:rFonts w:ascii="Courier New" w:hAnsi="Courier New" w:cs="Courier New" w:hint="default"/>
      </w:rPr>
    </w:lvl>
    <w:lvl w:ilvl="2" w:tplc="04100005" w:tentative="1">
      <w:start w:val="1"/>
      <w:numFmt w:val="bullet"/>
      <w:lvlText w:val=""/>
      <w:lvlJc w:val="left"/>
      <w:pPr>
        <w:ind w:left="2214" w:hanging="360"/>
      </w:pPr>
      <w:rPr>
        <w:rFonts w:ascii="Wingdings" w:hAnsi="Wingdings" w:hint="default"/>
      </w:rPr>
    </w:lvl>
    <w:lvl w:ilvl="3" w:tplc="04100001" w:tentative="1">
      <w:start w:val="1"/>
      <w:numFmt w:val="bullet"/>
      <w:lvlText w:val=""/>
      <w:lvlJc w:val="left"/>
      <w:pPr>
        <w:ind w:left="2934" w:hanging="360"/>
      </w:pPr>
      <w:rPr>
        <w:rFonts w:ascii="Symbol" w:hAnsi="Symbol" w:hint="default"/>
      </w:rPr>
    </w:lvl>
    <w:lvl w:ilvl="4" w:tplc="04100003" w:tentative="1">
      <w:start w:val="1"/>
      <w:numFmt w:val="bullet"/>
      <w:lvlText w:val="o"/>
      <w:lvlJc w:val="left"/>
      <w:pPr>
        <w:ind w:left="3654" w:hanging="360"/>
      </w:pPr>
      <w:rPr>
        <w:rFonts w:ascii="Courier New" w:hAnsi="Courier New" w:cs="Courier New" w:hint="default"/>
      </w:rPr>
    </w:lvl>
    <w:lvl w:ilvl="5" w:tplc="04100005" w:tentative="1">
      <w:start w:val="1"/>
      <w:numFmt w:val="bullet"/>
      <w:lvlText w:val=""/>
      <w:lvlJc w:val="left"/>
      <w:pPr>
        <w:ind w:left="4374" w:hanging="360"/>
      </w:pPr>
      <w:rPr>
        <w:rFonts w:ascii="Wingdings" w:hAnsi="Wingdings" w:hint="default"/>
      </w:rPr>
    </w:lvl>
    <w:lvl w:ilvl="6" w:tplc="04100001" w:tentative="1">
      <w:start w:val="1"/>
      <w:numFmt w:val="bullet"/>
      <w:lvlText w:val=""/>
      <w:lvlJc w:val="left"/>
      <w:pPr>
        <w:ind w:left="5094" w:hanging="360"/>
      </w:pPr>
      <w:rPr>
        <w:rFonts w:ascii="Symbol" w:hAnsi="Symbol" w:hint="default"/>
      </w:rPr>
    </w:lvl>
    <w:lvl w:ilvl="7" w:tplc="04100003" w:tentative="1">
      <w:start w:val="1"/>
      <w:numFmt w:val="bullet"/>
      <w:lvlText w:val="o"/>
      <w:lvlJc w:val="left"/>
      <w:pPr>
        <w:ind w:left="5814" w:hanging="360"/>
      </w:pPr>
      <w:rPr>
        <w:rFonts w:ascii="Courier New" w:hAnsi="Courier New" w:cs="Courier New" w:hint="default"/>
      </w:rPr>
    </w:lvl>
    <w:lvl w:ilvl="8" w:tplc="04100005" w:tentative="1">
      <w:start w:val="1"/>
      <w:numFmt w:val="bullet"/>
      <w:lvlText w:val=""/>
      <w:lvlJc w:val="left"/>
      <w:pPr>
        <w:ind w:left="6534" w:hanging="360"/>
      </w:pPr>
      <w:rPr>
        <w:rFonts w:ascii="Wingdings" w:hAnsi="Wingdings" w:hint="default"/>
      </w:rPr>
    </w:lvl>
  </w:abstractNum>
  <w:abstractNum w:abstractNumId="24" w15:restartNumberingAfterBreak="0">
    <w:nsid w:val="52C069B1"/>
    <w:multiLevelType w:val="hybridMultilevel"/>
    <w:tmpl w:val="C5225550"/>
    <w:lvl w:ilvl="0" w:tplc="9C4CB8C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30108BA"/>
    <w:multiLevelType w:val="hybridMultilevel"/>
    <w:tmpl w:val="C14C13CC"/>
    <w:lvl w:ilvl="0" w:tplc="9426186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47F5CF7"/>
    <w:multiLevelType w:val="hybridMultilevel"/>
    <w:tmpl w:val="548AB8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5393F5A"/>
    <w:multiLevelType w:val="hybridMultilevel"/>
    <w:tmpl w:val="2556DC26"/>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59F6DB8"/>
    <w:multiLevelType w:val="hybridMultilevel"/>
    <w:tmpl w:val="E86E7F06"/>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B9D6B7C"/>
    <w:multiLevelType w:val="hybridMultilevel"/>
    <w:tmpl w:val="A5F8C8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C5741EE"/>
    <w:multiLevelType w:val="hybridMultilevel"/>
    <w:tmpl w:val="2BE42B24"/>
    <w:lvl w:ilvl="0" w:tplc="438CC2A8">
      <w:start w:val="1"/>
      <w:numFmt w:val="decimal"/>
      <w:lvlText w:val="%1-"/>
      <w:lvlJc w:val="left"/>
      <w:pPr>
        <w:ind w:left="470" w:hanging="360"/>
      </w:pPr>
      <w:rPr>
        <w:rFonts w:hint="default"/>
        <w:color w:val="auto"/>
      </w:rPr>
    </w:lvl>
    <w:lvl w:ilvl="1" w:tplc="04100019" w:tentative="1">
      <w:start w:val="1"/>
      <w:numFmt w:val="lowerLetter"/>
      <w:lvlText w:val="%2."/>
      <w:lvlJc w:val="left"/>
      <w:pPr>
        <w:ind w:left="1190" w:hanging="360"/>
      </w:pPr>
    </w:lvl>
    <w:lvl w:ilvl="2" w:tplc="0410001B" w:tentative="1">
      <w:start w:val="1"/>
      <w:numFmt w:val="lowerRoman"/>
      <w:lvlText w:val="%3."/>
      <w:lvlJc w:val="right"/>
      <w:pPr>
        <w:ind w:left="1910" w:hanging="180"/>
      </w:pPr>
    </w:lvl>
    <w:lvl w:ilvl="3" w:tplc="0410000F" w:tentative="1">
      <w:start w:val="1"/>
      <w:numFmt w:val="decimal"/>
      <w:lvlText w:val="%4."/>
      <w:lvlJc w:val="left"/>
      <w:pPr>
        <w:ind w:left="2630" w:hanging="360"/>
      </w:pPr>
    </w:lvl>
    <w:lvl w:ilvl="4" w:tplc="04100019" w:tentative="1">
      <w:start w:val="1"/>
      <w:numFmt w:val="lowerLetter"/>
      <w:lvlText w:val="%5."/>
      <w:lvlJc w:val="left"/>
      <w:pPr>
        <w:ind w:left="3350" w:hanging="360"/>
      </w:pPr>
    </w:lvl>
    <w:lvl w:ilvl="5" w:tplc="0410001B" w:tentative="1">
      <w:start w:val="1"/>
      <w:numFmt w:val="lowerRoman"/>
      <w:lvlText w:val="%6."/>
      <w:lvlJc w:val="right"/>
      <w:pPr>
        <w:ind w:left="4070" w:hanging="180"/>
      </w:pPr>
    </w:lvl>
    <w:lvl w:ilvl="6" w:tplc="0410000F" w:tentative="1">
      <w:start w:val="1"/>
      <w:numFmt w:val="decimal"/>
      <w:lvlText w:val="%7."/>
      <w:lvlJc w:val="left"/>
      <w:pPr>
        <w:ind w:left="4790" w:hanging="360"/>
      </w:pPr>
    </w:lvl>
    <w:lvl w:ilvl="7" w:tplc="04100019" w:tentative="1">
      <w:start w:val="1"/>
      <w:numFmt w:val="lowerLetter"/>
      <w:lvlText w:val="%8."/>
      <w:lvlJc w:val="left"/>
      <w:pPr>
        <w:ind w:left="5510" w:hanging="360"/>
      </w:pPr>
    </w:lvl>
    <w:lvl w:ilvl="8" w:tplc="0410001B" w:tentative="1">
      <w:start w:val="1"/>
      <w:numFmt w:val="lowerRoman"/>
      <w:lvlText w:val="%9."/>
      <w:lvlJc w:val="right"/>
      <w:pPr>
        <w:ind w:left="6230" w:hanging="180"/>
      </w:pPr>
    </w:lvl>
  </w:abstractNum>
  <w:abstractNum w:abstractNumId="31" w15:restartNumberingAfterBreak="0">
    <w:nsid w:val="676FD23F"/>
    <w:multiLevelType w:val="hybridMultilevel"/>
    <w:tmpl w:val="918A0B6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69BD39CF"/>
    <w:multiLevelType w:val="hybridMultilevel"/>
    <w:tmpl w:val="6116FF02"/>
    <w:lvl w:ilvl="0" w:tplc="ECB6BCE6">
      <w:start w:val="16"/>
      <w:numFmt w:val="bullet"/>
      <w:lvlText w:val="-"/>
      <w:lvlJc w:val="left"/>
      <w:pPr>
        <w:ind w:left="720" w:hanging="360"/>
      </w:pPr>
      <w:rPr>
        <w:rFonts w:ascii="Calibri" w:eastAsia="Times New Roman" w:hAnsi="Calibri" w:cs="Calibri" w:hint="default"/>
        <w:color w:val="00000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E587DA6"/>
    <w:multiLevelType w:val="hybridMultilevel"/>
    <w:tmpl w:val="5FBE78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EEA63DC"/>
    <w:multiLevelType w:val="hybridMultilevel"/>
    <w:tmpl w:val="9BF2149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9A34524"/>
    <w:multiLevelType w:val="hybridMultilevel"/>
    <w:tmpl w:val="19DC959E"/>
    <w:lvl w:ilvl="0" w:tplc="DA00F56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686663138">
    <w:abstractNumId w:val="1"/>
  </w:num>
  <w:num w:numId="2" w16cid:durableId="83114028">
    <w:abstractNumId w:val="2"/>
  </w:num>
  <w:num w:numId="3" w16cid:durableId="999193096">
    <w:abstractNumId w:val="3"/>
  </w:num>
  <w:num w:numId="4" w16cid:durableId="1685520708">
    <w:abstractNumId w:val="4"/>
  </w:num>
  <w:num w:numId="5" w16cid:durableId="564797615">
    <w:abstractNumId w:val="35"/>
  </w:num>
  <w:num w:numId="6" w16cid:durableId="2090426375">
    <w:abstractNumId w:val="12"/>
  </w:num>
  <w:num w:numId="7" w16cid:durableId="819276111">
    <w:abstractNumId w:val="9"/>
  </w:num>
  <w:num w:numId="8" w16cid:durableId="1751584326">
    <w:abstractNumId w:val="22"/>
  </w:num>
  <w:num w:numId="9" w16cid:durableId="554582488">
    <w:abstractNumId w:val="27"/>
  </w:num>
  <w:num w:numId="10" w16cid:durableId="1754401209">
    <w:abstractNumId w:val="8"/>
  </w:num>
  <w:num w:numId="11" w16cid:durableId="1820610231">
    <w:abstractNumId w:val="17"/>
  </w:num>
  <w:num w:numId="12" w16cid:durableId="1616983482">
    <w:abstractNumId w:val="28"/>
  </w:num>
  <w:num w:numId="13" w16cid:durableId="1143813470">
    <w:abstractNumId w:val="19"/>
  </w:num>
  <w:num w:numId="14" w16cid:durableId="1832526553">
    <w:abstractNumId w:val="5"/>
  </w:num>
  <w:num w:numId="15" w16cid:durableId="1261838201">
    <w:abstractNumId w:val="16"/>
  </w:num>
  <w:num w:numId="16" w16cid:durableId="2098282765">
    <w:abstractNumId w:val="15"/>
  </w:num>
  <w:num w:numId="17" w16cid:durableId="1653749082">
    <w:abstractNumId w:val="29"/>
  </w:num>
  <w:num w:numId="18" w16cid:durableId="571426244">
    <w:abstractNumId w:val="10"/>
  </w:num>
  <w:num w:numId="19" w16cid:durableId="722481949">
    <w:abstractNumId w:val="0"/>
  </w:num>
  <w:num w:numId="20" w16cid:durableId="1917351866">
    <w:abstractNumId w:val="31"/>
  </w:num>
  <w:num w:numId="21" w16cid:durableId="1939873429">
    <w:abstractNumId w:val="26"/>
  </w:num>
  <w:num w:numId="22" w16cid:durableId="903685463">
    <w:abstractNumId w:val="11"/>
  </w:num>
  <w:num w:numId="23" w16cid:durableId="1161507026">
    <w:abstractNumId w:val="24"/>
  </w:num>
  <w:num w:numId="24" w16cid:durableId="679430004">
    <w:abstractNumId w:val="13"/>
  </w:num>
  <w:num w:numId="25" w16cid:durableId="671684653">
    <w:abstractNumId w:val="14"/>
  </w:num>
  <w:num w:numId="26" w16cid:durableId="2064982141">
    <w:abstractNumId w:val="20"/>
  </w:num>
  <w:num w:numId="27" w16cid:durableId="467355923">
    <w:abstractNumId w:val="7"/>
  </w:num>
  <w:num w:numId="28" w16cid:durableId="2010908919">
    <w:abstractNumId w:val="21"/>
  </w:num>
  <w:num w:numId="29" w16cid:durableId="548036641">
    <w:abstractNumId w:val="32"/>
  </w:num>
  <w:num w:numId="30" w16cid:durableId="1852529058">
    <w:abstractNumId w:val="33"/>
  </w:num>
  <w:num w:numId="31" w16cid:durableId="879435270">
    <w:abstractNumId w:val="34"/>
  </w:num>
  <w:num w:numId="32" w16cid:durableId="903758104">
    <w:abstractNumId w:val="30"/>
  </w:num>
  <w:num w:numId="33" w16cid:durableId="2029283704">
    <w:abstractNumId w:val="6"/>
  </w:num>
  <w:num w:numId="34" w16cid:durableId="786464748">
    <w:abstractNumId w:val="23"/>
  </w:num>
  <w:num w:numId="35" w16cid:durableId="598217366">
    <w:abstractNumId w:val="18"/>
  </w:num>
  <w:num w:numId="36" w16cid:durableId="73200112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4"/>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440"/>
    <w:rsid w:val="00021097"/>
    <w:rsid w:val="00025C43"/>
    <w:rsid w:val="00027EFA"/>
    <w:rsid w:val="00040A12"/>
    <w:rsid w:val="00046F94"/>
    <w:rsid w:val="00055D48"/>
    <w:rsid w:val="00087654"/>
    <w:rsid w:val="000A4B7F"/>
    <w:rsid w:val="000A518A"/>
    <w:rsid w:val="000B44FA"/>
    <w:rsid w:val="000B46B5"/>
    <w:rsid w:val="000D0EF9"/>
    <w:rsid w:val="000D4443"/>
    <w:rsid w:val="000F46EF"/>
    <w:rsid w:val="00111008"/>
    <w:rsid w:val="00120761"/>
    <w:rsid w:val="00137A14"/>
    <w:rsid w:val="00155E7A"/>
    <w:rsid w:val="001649EE"/>
    <w:rsid w:val="00181071"/>
    <w:rsid w:val="00193E22"/>
    <w:rsid w:val="001A36BC"/>
    <w:rsid w:val="001D5D1B"/>
    <w:rsid w:val="001E0DA7"/>
    <w:rsid w:val="001E7E24"/>
    <w:rsid w:val="00206132"/>
    <w:rsid w:val="0021106A"/>
    <w:rsid w:val="0021299E"/>
    <w:rsid w:val="00213D97"/>
    <w:rsid w:val="002210F5"/>
    <w:rsid w:val="0022231E"/>
    <w:rsid w:val="00236400"/>
    <w:rsid w:val="0026351A"/>
    <w:rsid w:val="00263DF3"/>
    <w:rsid w:val="002658F4"/>
    <w:rsid w:val="0026723B"/>
    <w:rsid w:val="00267D4D"/>
    <w:rsid w:val="00271224"/>
    <w:rsid w:val="002740E0"/>
    <w:rsid w:val="00290157"/>
    <w:rsid w:val="002A5919"/>
    <w:rsid w:val="002A60EE"/>
    <w:rsid w:val="002A6B9A"/>
    <w:rsid w:val="002E31FE"/>
    <w:rsid w:val="002F0C42"/>
    <w:rsid w:val="002F16BF"/>
    <w:rsid w:val="003124FE"/>
    <w:rsid w:val="00333ECD"/>
    <w:rsid w:val="00335F31"/>
    <w:rsid w:val="00341054"/>
    <w:rsid w:val="00342836"/>
    <w:rsid w:val="003450AE"/>
    <w:rsid w:val="00345C03"/>
    <w:rsid w:val="0036420B"/>
    <w:rsid w:val="00372B38"/>
    <w:rsid w:val="00373313"/>
    <w:rsid w:val="00374B69"/>
    <w:rsid w:val="0037788F"/>
    <w:rsid w:val="00381F09"/>
    <w:rsid w:val="003824F3"/>
    <w:rsid w:val="003A01FD"/>
    <w:rsid w:val="003B5F6E"/>
    <w:rsid w:val="003F08F4"/>
    <w:rsid w:val="003F52C5"/>
    <w:rsid w:val="003F7EC6"/>
    <w:rsid w:val="004123B3"/>
    <w:rsid w:val="00440F74"/>
    <w:rsid w:val="00446BA1"/>
    <w:rsid w:val="004634C6"/>
    <w:rsid w:val="0047190A"/>
    <w:rsid w:val="00476BD5"/>
    <w:rsid w:val="004926AE"/>
    <w:rsid w:val="00497ADA"/>
    <w:rsid w:val="004A54C1"/>
    <w:rsid w:val="004B0544"/>
    <w:rsid w:val="004B5C19"/>
    <w:rsid w:val="004C1E5C"/>
    <w:rsid w:val="004D571F"/>
    <w:rsid w:val="004E4CD0"/>
    <w:rsid w:val="004E5B33"/>
    <w:rsid w:val="004E7757"/>
    <w:rsid w:val="00512009"/>
    <w:rsid w:val="0052611C"/>
    <w:rsid w:val="0055058F"/>
    <w:rsid w:val="00575CB7"/>
    <w:rsid w:val="005A0B3C"/>
    <w:rsid w:val="005A1A92"/>
    <w:rsid w:val="005F1080"/>
    <w:rsid w:val="005F1B46"/>
    <w:rsid w:val="005F1FEE"/>
    <w:rsid w:val="006124FA"/>
    <w:rsid w:val="0061275B"/>
    <w:rsid w:val="0061286E"/>
    <w:rsid w:val="00616E01"/>
    <w:rsid w:val="00627CD0"/>
    <w:rsid w:val="006855F1"/>
    <w:rsid w:val="00697F45"/>
    <w:rsid w:val="006A1DB5"/>
    <w:rsid w:val="006A6F20"/>
    <w:rsid w:val="006E1F51"/>
    <w:rsid w:val="006E304B"/>
    <w:rsid w:val="006F7FD0"/>
    <w:rsid w:val="0070156E"/>
    <w:rsid w:val="00706CF4"/>
    <w:rsid w:val="007213DF"/>
    <w:rsid w:val="0075527A"/>
    <w:rsid w:val="00756F89"/>
    <w:rsid w:val="00761AB7"/>
    <w:rsid w:val="00762CA2"/>
    <w:rsid w:val="007718FD"/>
    <w:rsid w:val="007727D9"/>
    <w:rsid w:val="00776AFE"/>
    <w:rsid w:val="007C5C14"/>
    <w:rsid w:val="007D12CE"/>
    <w:rsid w:val="007D7C46"/>
    <w:rsid w:val="007E64A6"/>
    <w:rsid w:val="008034BD"/>
    <w:rsid w:val="0080730F"/>
    <w:rsid w:val="00817FBC"/>
    <w:rsid w:val="008270EA"/>
    <w:rsid w:val="0084638F"/>
    <w:rsid w:val="00850B55"/>
    <w:rsid w:val="008534FF"/>
    <w:rsid w:val="008536B1"/>
    <w:rsid w:val="008575AD"/>
    <w:rsid w:val="00867053"/>
    <w:rsid w:val="0087794C"/>
    <w:rsid w:val="008A02AE"/>
    <w:rsid w:val="008A61D8"/>
    <w:rsid w:val="008B120A"/>
    <w:rsid w:val="008B6DD3"/>
    <w:rsid w:val="008C4463"/>
    <w:rsid w:val="008C65E1"/>
    <w:rsid w:val="008C7138"/>
    <w:rsid w:val="008D5696"/>
    <w:rsid w:val="008D7028"/>
    <w:rsid w:val="008F1BF1"/>
    <w:rsid w:val="008F1F4A"/>
    <w:rsid w:val="008F64CB"/>
    <w:rsid w:val="00900365"/>
    <w:rsid w:val="009277C8"/>
    <w:rsid w:val="009313CD"/>
    <w:rsid w:val="00936CA3"/>
    <w:rsid w:val="0095174D"/>
    <w:rsid w:val="00957B95"/>
    <w:rsid w:val="00971075"/>
    <w:rsid w:val="0097604A"/>
    <w:rsid w:val="009841FF"/>
    <w:rsid w:val="009952A2"/>
    <w:rsid w:val="009A7167"/>
    <w:rsid w:val="009B21A1"/>
    <w:rsid w:val="009B5A21"/>
    <w:rsid w:val="009C3ED3"/>
    <w:rsid w:val="009D70BE"/>
    <w:rsid w:val="009E4A0D"/>
    <w:rsid w:val="009E5CDD"/>
    <w:rsid w:val="009F7BE8"/>
    <w:rsid w:val="009F7DA5"/>
    <w:rsid w:val="00A01ABF"/>
    <w:rsid w:val="00A20449"/>
    <w:rsid w:val="00A2371A"/>
    <w:rsid w:val="00A271FE"/>
    <w:rsid w:val="00A300ED"/>
    <w:rsid w:val="00A62CFD"/>
    <w:rsid w:val="00A67304"/>
    <w:rsid w:val="00A700B5"/>
    <w:rsid w:val="00A73371"/>
    <w:rsid w:val="00A84983"/>
    <w:rsid w:val="00A970E0"/>
    <w:rsid w:val="00A97350"/>
    <w:rsid w:val="00AC1723"/>
    <w:rsid w:val="00AE13E0"/>
    <w:rsid w:val="00AF7587"/>
    <w:rsid w:val="00B00CAB"/>
    <w:rsid w:val="00B07181"/>
    <w:rsid w:val="00B22D02"/>
    <w:rsid w:val="00B23FA9"/>
    <w:rsid w:val="00B30EE1"/>
    <w:rsid w:val="00B44E4D"/>
    <w:rsid w:val="00B47670"/>
    <w:rsid w:val="00B63864"/>
    <w:rsid w:val="00B63DEC"/>
    <w:rsid w:val="00B67A7A"/>
    <w:rsid w:val="00B74613"/>
    <w:rsid w:val="00B75440"/>
    <w:rsid w:val="00B75DF8"/>
    <w:rsid w:val="00B872DA"/>
    <w:rsid w:val="00B94D72"/>
    <w:rsid w:val="00BB5BA3"/>
    <w:rsid w:val="00BB75CD"/>
    <w:rsid w:val="00BE1257"/>
    <w:rsid w:val="00C163CA"/>
    <w:rsid w:val="00C209BD"/>
    <w:rsid w:val="00C213CA"/>
    <w:rsid w:val="00C6730E"/>
    <w:rsid w:val="00C7534B"/>
    <w:rsid w:val="00CC67F2"/>
    <w:rsid w:val="00CC6ADC"/>
    <w:rsid w:val="00CF2633"/>
    <w:rsid w:val="00CF2F17"/>
    <w:rsid w:val="00D0294E"/>
    <w:rsid w:val="00D212E9"/>
    <w:rsid w:val="00D21C36"/>
    <w:rsid w:val="00D22E30"/>
    <w:rsid w:val="00D24B35"/>
    <w:rsid w:val="00D40E00"/>
    <w:rsid w:val="00D51676"/>
    <w:rsid w:val="00D632CA"/>
    <w:rsid w:val="00D75AE9"/>
    <w:rsid w:val="00D910F1"/>
    <w:rsid w:val="00D97536"/>
    <w:rsid w:val="00DA1A15"/>
    <w:rsid w:val="00DC0839"/>
    <w:rsid w:val="00DC1A0A"/>
    <w:rsid w:val="00DD4181"/>
    <w:rsid w:val="00DF521D"/>
    <w:rsid w:val="00DF6341"/>
    <w:rsid w:val="00E21047"/>
    <w:rsid w:val="00E22BA7"/>
    <w:rsid w:val="00E269B3"/>
    <w:rsid w:val="00E35992"/>
    <w:rsid w:val="00E434CA"/>
    <w:rsid w:val="00E43B01"/>
    <w:rsid w:val="00E456D0"/>
    <w:rsid w:val="00E51D1E"/>
    <w:rsid w:val="00E701AE"/>
    <w:rsid w:val="00E91DA5"/>
    <w:rsid w:val="00E9680B"/>
    <w:rsid w:val="00EB345E"/>
    <w:rsid w:val="00EB617E"/>
    <w:rsid w:val="00EE285A"/>
    <w:rsid w:val="00EE4987"/>
    <w:rsid w:val="00EF77AC"/>
    <w:rsid w:val="00F10CBE"/>
    <w:rsid w:val="00F10D7D"/>
    <w:rsid w:val="00F155D5"/>
    <w:rsid w:val="00F44C54"/>
    <w:rsid w:val="00F56A7D"/>
    <w:rsid w:val="00F646CA"/>
    <w:rsid w:val="00F667E7"/>
    <w:rsid w:val="00F93421"/>
    <w:rsid w:val="00FA701F"/>
    <w:rsid w:val="00FA7C88"/>
    <w:rsid w:val="00FC18D8"/>
    <w:rsid w:val="00FC7A9A"/>
    <w:rsid w:val="00FF471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99F2513"/>
  <w15:chartTrackingRefBased/>
  <w15:docId w15:val="{6EA0D266-2E8C-4ABE-A992-105B43C3C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uppressAutoHyphens/>
    </w:pPr>
    <w:rPr>
      <w:sz w:val="24"/>
      <w:szCs w:val="24"/>
      <w:lang w:eastAsia="ar-SA"/>
    </w:rPr>
  </w:style>
  <w:style w:type="paragraph" w:styleId="Titolo1">
    <w:name w:val="heading 1"/>
    <w:basedOn w:val="Normale"/>
    <w:next w:val="Normale"/>
    <w:qFormat/>
    <w:pPr>
      <w:keepNext/>
      <w:numPr>
        <w:numId w:val="1"/>
      </w:numPr>
      <w:outlineLvl w:val="0"/>
    </w:pPr>
    <w:rPr>
      <w:sz w:val="28"/>
    </w:rPr>
  </w:style>
  <w:style w:type="paragraph" w:styleId="Titolo2">
    <w:name w:val="heading 2"/>
    <w:basedOn w:val="Normale"/>
    <w:next w:val="Normale"/>
    <w:qFormat/>
    <w:pPr>
      <w:keepNext/>
      <w:numPr>
        <w:ilvl w:val="1"/>
        <w:numId w:val="1"/>
      </w:numPr>
      <w:jc w:val="center"/>
      <w:outlineLvl w:val="1"/>
    </w:pPr>
    <w:rPr>
      <w:b/>
      <w:bCs/>
      <w:sz w:val="28"/>
    </w:rPr>
  </w:style>
  <w:style w:type="paragraph" w:styleId="Titolo3">
    <w:name w:val="heading 3"/>
    <w:basedOn w:val="Normale"/>
    <w:next w:val="Normale"/>
    <w:qFormat/>
    <w:pPr>
      <w:keepNext/>
      <w:numPr>
        <w:ilvl w:val="2"/>
        <w:numId w:val="1"/>
      </w:numPr>
      <w:outlineLvl w:val="2"/>
    </w:pPr>
    <w:rPr>
      <w:b/>
      <w:bCs/>
      <w:sz w:val="2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Wingdings" w:hAnsi="Wingdings" w:cs="Wingdings"/>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Wingdings" w:hAnsi="Wingdings" w:cs="Wingdings"/>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Caratterepredefinitoparagrafo">
    <w:name w:val="Carattere predefinito paragrafo"/>
  </w:style>
  <w:style w:type="paragraph" w:styleId="Intestazione">
    <w:name w:val="header"/>
    <w:basedOn w:val="Normale"/>
    <w:next w:val="Corpodeltesto"/>
    <w:pPr>
      <w:keepNext/>
      <w:spacing w:before="240" w:after="120"/>
    </w:pPr>
    <w:rPr>
      <w:rFonts w:ascii="Arial" w:eastAsia="SimSun" w:hAnsi="Arial" w:cs="Mangal"/>
      <w:sz w:val="28"/>
      <w:szCs w:val="28"/>
    </w:rPr>
  </w:style>
  <w:style w:type="paragraph" w:customStyle="1" w:styleId="Corpodeltesto">
    <w:name w:val="Corpo del testo"/>
    <w:basedOn w:val="Normale"/>
    <w:rPr>
      <w:b/>
      <w:bCs/>
    </w:rPr>
  </w:style>
  <w:style w:type="paragraph" w:styleId="Elenco">
    <w:name w:val="List"/>
    <w:basedOn w:val="Corpodeltesto"/>
    <w:rPr>
      <w:rFonts w:cs="Mangal"/>
    </w:rPr>
  </w:style>
  <w:style w:type="paragraph" w:customStyle="1" w:styleId="Didascalia1">
    <w:name w:val="Didascalia1"/>
    <w:basedOn w:val="Normale"/>
    <w:pPr>
      <w:suppressLineNumbers/>
      <w:spacing w:before="120" w:after="120"/>
    </w:pPr>
    <w:rPr>
      <w:rFonts w:cs="Mangal"/>
      <w:i/>
      <w:iCs/>
    </w:rPr>
  </w:style>
  <w:style w:type="paragraph" w:customStyle="1" w:styleId="Indice">
    <w:name w:val="Indice"/>
    <w:basedOn w:val="Normale"/>
    <w:pPr>
      <w:suppressLineNumbers/>
    </w:pPr>
    <w:rPr>
      <w:rFonts w:cs="Mangal"/>
    </w:rPr>
  </w:style>
  <w:style w:type="paragraph" w:customStyle="1" w:styleId="Intestazione1">
    <w:name w:val="Intestazione1"/>
    <w:basedOn w:val="Normale"/>
    <w:next w:val="Corpodeltesto"/>
    <w:pPr>
      <w:keepNext/>
      <w:spacing w:before="240" w:after="120"/>
    </w:pPr>
    <w:rPr>
      <w:rFonts w:ascii="Arial" w:eastAsia="SimSun" w:hAnsi="Arial" w:cs="Mangal"/>
      <w:sz w:val="28"/>
      <w:szCs w:val="28"/>
    </w:rPr>
  </w:style>
  <w:style w:type="paragraph" w:customStyle="1" w:styleId="Contenutocornice">
    <w:name w:val="Contenuto cornice"/>
    <w:basedOn w:val="Normale"/>
  </w:style>
  <w:style w:type="table" w:styleId="Grigliatabella">
    <w:name w:val="Table Grid"/>
    <w:basedOn w:val="Tabellanormale"/>
    <w:uiPriority w:val="39"/>
    <w:rsid w:val="003450A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rsid w:val="003450AE"/>
    <w:pPr>
      <w:spacing w:before="280" w:after="119"/>
    </w:pPr>
  </w:style>
  <w:style w:type="paragraph" w:styleId="Paragrafoelenco">
    <w:name w:val="List Paragraph"/>
    <w:basedOn w:val="Normale"/>
    <w:uiPriority w:val="34"/>
    <w:qFormat/>
    <w:rsid w:val="003F7EC6"/>
    <w:pPr>
      <w:ind w:left="720"/>
      <w:contextualSpacing/>
    </w:pPr>
  </w:style>
  <w:style w:type="paragraph" w:styleId="Testofumetto">
    <w:name w:val="Balloon Text"/>
    <w:basedOn w:val="Normale"/>
    <w:link w:val="TestofumettoCarattere"/>
    <w:rsid w:val="003F7EC6"/>
    <w:rPr>
      <w:rFonts w:ascii="Segoe UI" w:hAnsi="Segoe UI" w:cs="Segoe UI"/>
      <w:sz w:val="18"/>
      <w:szCs w:val="18"/>
    </w:rPr>
  </w:style>
  <w:style w:type="character" w:customStyle="1" w:styleId="TestofumettoCarattere">
    <w:name w:val="Testo fumetto Carattere"/>
    <w:link w:val="Testofumetto"/>
    <w:rsid w:val="003F7EC6"/>
    <w:rPr>
      <w:rFonts w:ascii="Segoe UI" w:hAnsi="Segoe UI" w:cs="Segoe UI"/>
      <w:sz w:val="18"/>
      <w:szCs w:val="18"/>
      <w:lang w:eastAsia="ar-SA"/>
    </w:rPr>
  </w:style>
  <w:style w:type="character" w:styleId="Collegamentoipertestuale">
    <w:name w:val="Hyperlink"/>
    <w:basedOn w:val="Carpredefinitoparagrafo"/>
    <w:uiPriority w:val="99"/>
    <w:unhideWhenUsed/>
    <w:rsid w:val="0070156E"/>
    <w:rPr>
      <w:color w:val="0563C1" w:themeColor="hyperlink"/>
      <w:u w:val="single"/>
    </w:rPr>
  </w:style>
  <w:style w:type="paragraph" w:customStyle="1" w:styleId="Default">
    <w:name w:val="Default"/>
    <w:rsid w:val="0021106A"/>
    <w:pPr>
      <w:autoSpaceDE w:val="0"/>
      <w:autoSpaceDN w:val="0"/>
      <w:adjustRightInd w:val="0"/>
    </w:pPr>
    <w:rPr>
      <w:rFonts w:ascii="Calibri" w:hAnsi="Calibri" w:cs="Calibri"/>
      <w:color w:val="000000"/>
      <w:sz w:val="24"/>
      <w:szCs w:val="24"/>
    </w:rPr>
  </w:style>
  <w:style w:type="paragraph" w:customStyle="1" w:styleId="TableParagraph">
    <w:name w:val="Table Paragraph"/>
    <w:basedOn w:val="Normale"/>
    <w:uiPriority w:val="1"/>
    <w:qFormat/>
    <w:rsid w:val="00706CF4"/>
    <w:pPr>
      <w:widowControl w:val="0"/>
      <w:suppressAutoHyphens w:val="0"/>
      <w:autoSpaceDE w:val="0"/>
      <w:autoSpaceDN w:val="0"/>
      <w:ind w:left="110"/>
    </w:pPr>
    <w:rPr>
      <w:rFonts w:ascii="Arial MT" w:eastAsia="Arial MT" w:hAnsi="Arial MT" w:cs="Arial MT"/>
      <w:sz w:val="22"/>
      <w:szCs w:val="22"/>
      <w:lang w:val="en-US" w:eastAsia="en-US"/>
    </w:rPr>
  </w:style>
  <w:style w:type="character" w:customStyle="1" w:styleId="ui-provider">
    <w:name w:val="ui-provider"/>
    <w:basedOn w:val="Carpredefinitoparagrafo"/>
    <w:rsid w:val="00A673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pd@regione.lombardi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aranteprivacy.it" TargetMode="External"/><Relationship Id="rId5"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4" Type="http://schemas.openxmlformats.org/officeDocument/2006/relationships/image" Target="media/image4.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977</Words>
  <Characters>5572</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Provincia di Brescia</Company>
  <LinksUpToDate>false</LinksUpToDate>
  <CharactersWithSpaces>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azizioli</dc:creator>
  <cp:keywords/>
  <cp:lastModifiedBy>Laura Panzeri</cp:lastModifiedBy>
  <cp:revision>2</cp:revision>
  <cp:lastPrinted>2018-02-15T15:45:00Z</cp:lastPrinted>
  <dcterms:created xsi:type="dcterms:W3CDTF">2025-01-31T11:00:00Z</dcterms:created>
  <dcterms:modified xsi:type="dcterms:W3CDTF">2025-01-31T11:00:00Z</dcterms:modified>
</cp:coreProperties>
</file>